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097B" w:rsidRDefault="008E097B">
      <w:pPr>
        <w:rPr>
          <w:rFonts w:ascii="Arial" w:hAnsi="Arial" w:cs="Arial"/>
        </w:rPr>
      </w:pPr>
      <w:r w:rsidRPr="00011172">
        <w:rPr>
          <w:noProof/>
        </w:rPr>
        <w:drawing>
          <wp:inline distT="0" distB="0" distL="0" distR="0" wp14:anchorId="48D05808" wp14:editId="7BCDF5AE">
            <wp:extent cx="952500" cy="879739"/>
            <wp:effectExtent l="19050" t="0" r="0" b="0"/>
            <wp:docPr id="4" name="Picture 1" descr="final_logo_pc [Converted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nal_logo_pc [Converted]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79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BD3" w:rsidRDefault="00261BD3" w:rsidP="008E097B">
      <w:pPr>
        <w:tabs>
          <w:tab w:val="left" w:pos="18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E097B" w:rsidRPr="008E097B" w:rsidRDefault="008E097B" w:rsidP="008E097B">
      <w:pPr>
        <w:tabs>
          <w:tab w:val="left" w:pos="1804"/>
        </w:tabs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May 11, 2016</w:t>
      </w:r>
    </w:p>
    <w:p w:rsidR="008E097B" w:rsidRPr="008E097B" w:rsidRDefault="008E097B" w:rsidP="008E097B">
      <w:pPr>
        <w:tabs>
          <w:tab w:val="left" w:pos="18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E097B" w:rsidRPr="008E097B" w:rsidRDefault="008E097B" w:rsidP="008E097B">
      <w:pPr>
        <w:tabs>
          <w:tab w:val="left" w:pos="1800"/>
        </w:tabs>
        <w:spacing w:after="0" w:line="240" w:lineRule="auto"/>
        <w:ind w:left="1800" w:hanging="1800"/>
        <w:rPr>
          <w:rFonts w:ascii="Arial" w:hAnsi="Arial" w:cs="Arial"/>
          <w:sz w:val="24"/>
          <w:szCs w:val="24"/>
        </w:rPr>
      </w:pPr>
      <w:r w:rsidRPr="008E097B">
        <w:rPr>
          <w:rFonts w:ascii="Arial" w:hAnsi="Arial" w:cs="Arial"/>
          <w:sz w:val="24"/>
          <w:szCs w:val="24"/>
        </w:rPr>
        <w:t>TO:</w:t>
      </w:r>
      <w:r w:rsidRPr="008E097B">
        <w:rPr>
          <w:rFonts w:ascii="Arial" w:hAnsi="Arial" w:cs="Arial"/>
          <w:sz w:val="24"/>
          <w:szCs w:val="24"/>
        </w:rPr>
        <w:tab/>
        <w:t>Judges, Commissioners, County Clerks, Court Administrators, Libraries, Attorneys, and Public</w:t>
      </w:r>
    </w:p>
    <w:p w:rsidR="008E097B" w:rsidRPr="008E097B" w:rsidRDefault="008E097B" w:rsidP="008E097B">
      <w:pPr>
        <w:tabs>
          <w:tab w:val="left" w:pos="18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E097B" w:rsidRPr="008E097B" w:rsidRDefault="008E097B" w:rsidP="008E097B">
      <w:pPr>
        <w:tabs>
          <w:tab w:val="left" w:pos="1804"/>
        </w:tabs>
        <w:spacing w:after="0" w:line="240" w:lineRule="auto"/>
        <w:rPr>
          <w:rFonts w:ascii="Arial" w:hAnsi="Arial" w:cs="Arial"/>
          <w:sz w:val="24"/>
          <w:szCs w:val="24"/>
        </w:rPr>
      </w:pPr>
      <w:r w:rsidRPr="008E097B">
        <w:rPr>
          <w:rFonts w:ascii="Arial" w:hAnsi="Arial" w:cs="Arial"/>
          <w:sz w:val="24"/>
          <w:szCs w:val="24"/>
        </w:rPr>
        <w:t>FROM:</w:t>
      </w:r>
      <w:r w:rsidRPr="008E097B">
        <w:rPr>
          <w:rFonts w:ascii="Arial" w:hAnsi="Arial" w:cs="Arial"/>
          <w:sz w:val="24"/>
          <w:szCs w:val="24"/>
        </w:rPr>
        <w:tab/>
        <w:t>Merrie Gough, AOC Sr. Legal Analyst</w:t>
      </w:r>
    </w:p>
    <w:p w:rsidR="008E097B" w:rsidRPr="008E097B" w:rsidRDefault="008E097B" w:rsidP="008E097B">
      <w:pPr>
        <w:tabs>
          <w:tab w:val="left" w:pos="1804"/>
        </w:tabs>
        <w:spacing w:after="0" w:line="240" w:lineRule="auto"/>
        <w:rPr>
          <w:rFonts w:ascii="Arial" w:hAnsi="Arial" w:cs="Arial"/>
          <w:sz w:val="24"/>
          <w:szCs w:val="24"/>
        </w:rPr>
      </w:pPr>
    </w:p>
    <w:p w:rsidR="008E097B" w:rsidRPr="008E097B" w:rsidRDefault="008E097B" w:rsidP="008E097B">
      <w:pPr>
        <w:tabs>
          <w:tab w:val="left" w:pos="1800"/>
        </w:tabs>
        <w:spacing w:after="0" w:line="240" w:lineRule="auto"/>
        <w:ind w:left="1800" w:hanging="1800"/>
        <w:rPr>
          <w:rFonts w:ascii="Arial" w:hAnsi="Arial" w:cs="Arial"/>
          <w:sz w:val="24"/>
          <w:szCs w:val="24"/>
        </w:rPr>
      </w:pPr>
      <w:r w:rsidRPr="008E097B">
        <w:rPr>
          <w:rFonts w:ascii="Arial" w:hAnsi="Arial" w:cs="Arial"/>
          <w:sz w:val="24"/>
          <w:szCs w:val="24"/>
        </w:rPr>
        <w:t>RE:</w:t>
      </w:r>
      <w:r w:rsidRPr="008E097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May </w:t>
      </w:r>
      <w:r w:rsidRPr="008E097B">
        <w:rPr>
          <w:rFonts w:ascii="Arial" w:hAnsi="Arial" w:cs="Arial"/>
          <w:sz w:val="24"/>
          <w:szCs w:val="24"/>
        </w:rPr>
        <w:t>201</w:t>
      </w:r>
      <w:r>
        <w:rPr>
          <w:rFonts w:ascii="Arial" w:hAnsi="Arial" w:cs="Arial"/>
          <w:sz w:val="24"/>
          <w:szCs w:val="24"/>
        </w:rPr>
        <w:t>6</w:t>
      </w:r>
      <w:r w:rsidRPr="008E097B">
        <w:rPr>
          <w:rFonts w:ascii="Arial" w:hAnsi="Arial" w:cs="Arial"/>
          <w:sz w:val="24"/>
          <w:szCs w:val="24"/>
        </w:rPr>
        <w:t xml:space="preserve"> S</w:t>
      </w:r>
      <w:r>
        <w:rPr>
          <w:rFonts w:ascii="Arial" w:hAnsi="Arial" w:cs="Arial"/>
          <w:sz w:val="24"/>
          <w:szCs w:val="24"/>
        </w:rPr>
        <w:t>ummary of Changes to Family Law Forms</w:t>
      </w:r>
    </w:p>
    <w:p w:rsidR="008E097B" w:rsidRPr="006223DA" w:rsidRDefault="008E097B" w:rsidP="008E097B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134345" w:rsidRPr="006223DA" w:rsidRDefault="008E097B" w:rsidP="0013434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223DA">
        <w:rPr>
          <w:rFonts w:ascii="Arial" w:eastAsia="Times New Roman" w:hAnsi="Arial" w:cs="Arial"/>
          <w:sz w:val="24"/>
          <w:szCs w:val="24"/>
        </w:rPr>
        <w:t>The Access to Justice Board's Pro Se Project has converted the mandatory domestic relations p</w:t>
      </w:r>
      <w:r w:rsidR="006223DA" w:rsidRPr="006223DA">
        <w:rPr>
          <w:rFonts w:ascii="Arial" w:eastAsia="Times New Roman" w:hAnsi="Arial" w:cs="Arial"/>
          <w:sz w:val="24"/>
          <w:szCs w:val="24"/>
        </w:rPr>
        <w:t>attern forms into plain language</w:t>
      </w:r>
      <w:r w:rsidRPr="006223DA">
        <w:rPr>
          <w:rFonts w:ascii="Arial" w:eastAsia="Times New Roman" w:hAnsi="Arial" w:cs="Arial"/>
          <w:sz w:val="24"/>
          <w:szCs w:val="24"/>
        </w:rPr>
        <w:t xml:space="preserve">. These new plain language family law forms </w:t>
      </w:r>
      <w:r w:rsidRPr="006223DA">
        <w:rPr>
          <w:rFonts w:ascii="Arial" w:eastAsia="Times New Roman" w:hAnsi="Arial" w:cs="Arial"/>
          <w:b/>
          <w:sz w:val="24"/>
          <w:szCs w:val="24"/>
        </w:rPr>
        <w:t>may</w:t>
      </w:r>
      <w:r w:rsidRPr="006223DA">
        <w:rPr>
          <w:rFonts w:ascii="Arial" w:eastAsia="Times New Roman" w:hAnsi="Arial" w:cs="Arial"/>
          <w:sz w:val="24"/>
          <w:szCs w:val="24"/>
        </w:rPr>
        <w:t xml:space="preserve"> be filed starting May 1, 2016, and </w:t>
      </w:r>
      <w:r w:rsidRPr="006223DA">
        <w:rPr>
          <w:rFonts w:ascii="Arial" w:eastAsia="Times New Roman" w:hAnsi="Arial" w:cs="Arial"/>
          <w:b/>
          <w:sz w:val="24"/>
          <w:szCs w:val="24"/>
        </w:rPr>
        <w:t>must</w:t>
      </w:r>
      <w:r w:rsidRPr="006223DA">
        <w:rPr>
          <w:rFonts w:ascii="Arial" w:eastAsia="Times New Roman" w:hAnsi="Arial" w:cs="Arial"/>
          <w:sz w:val="24"/>
          <w:szCs w:val="24"/>
        </w:rPr>
        <w:t xml:space="preserve"> be filed starting July 1, 2016.  </w:t>
      </w:r>
    </w:p>
    <w:p w:rsidR="008E097B" w:rsidRPr="006223DA" w:rsidRDefault="008E097B" w:rsidP="0013434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6223DA" w:rsidRPr="006223DA" w:rsidRDefault="006223DA" w:rsidP="0013434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6223DA">
        <w:rPr>
          <w:rFonts w:ascii="Arial" w:hAnsi="Arial" w:cs="Arial"/>
          <w:sz w:val="24"/>
          <w:szCs w:val="24"/>
        </w:rPr>
        <w:t xml:space="preserve">The new family law forms were originally posted on the courts’ website on January 29, 2016.  A few of the forms were modified </w:t>
      </w:r>
      <w:r>
        <w:rPr>
          <w:rFonts w:ascii="Arial" w:hAnsi="Arial" w:cs="Arial"/>
          <w:sz w:val="24"/>
          <w:szCs w:val="24"/>
        </w:rPr>
        <w:t>later</w:t>
      </w:r>
      <w:r w:rsidR="009802CB">
        <w:rPr>
          <w:rFonts w:ascii="Arial" w:hAnsi="Arial" w:cs="Arial"/>
          <w:sz w:val="24"/>
          <w:szCs w:val="24"/>
        </w:rPr>
        <w:t>.  The table below contains</w:t>
      </w:r>
      <w:r w:rsidRPr="006223DA">
        <w:rPr>
          <w:rFonts w:ascii="Arial" w:hAnsi="Arial" w:cs="Arial"/>
          <w:sz w:val="24"/>
          <w:szCs w:val="24"/>
        </w:rPr>
        <w:t xml:space="preserve"> detail</w:t>
      </w:r>
      <w:r w:rsidR="009802CB">
        <w:rPr>
          <w:rFonts w:ascii="Arial" w:hAnsi="Arial" w:cs="Arial"/>
          <w:sz w:val="24"/>
          <w:szCs w:val="24"/>
        </w:rPr>
        <w:t>ed descriptions of</w:t>
      </w:r>
      <w:r w:rsidRPr="006223DA">
        <w:rPr>
          <w:rFonts w:ascii="Arial" w:hAnsi="Arial" w:cs="Arial"/>
          <w:sz w:val="24"/>
          <w:szCs w:val="24"/>
        </w:rPr>
        <w:t xml:space="preserve"> the changes that </w:t>
      </w:r>
      <w:r w:rsidR="009802CB">
        <w:rPr>
          <w:rFonts w:ascii="Arial" w:hAnsi="Arial" w:cs="Arial"/>
          <w:sz w:val="24"/>
          <w:szCs w:val="24"/>
        </w:rPr>
        <w:t xml:space="preserve">were made </w:t>
      </w:r>
      <w:r w:rsidRPr="006223DA">
        <w:rPr>
          <w:rFonts w:ascii="Arial" w:hAnsi="Arial" w:cs="Arial"/>
          <w:sz w:val="24"/>
          <w:szCs w:val="24"/>
        </w:rPr>
        <w:t>through May 2, 2016:</w:t>
      </w:r>
    </w:p>
    <w:p w:rsidR="008E097B" w:rsidRPr="006223DA" w:rsidRDefault="008E097B" w:rsidP="00134345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9440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1975"/>
        <w:gridCol w:w="7465"/>
      </w:tblGrid>
      <w:tr w:rsidR="0000013C" w:rsidRPr="00FE03C7" w:rsidTr="0000013C">
        <w:trPr>
          <w:trHeight w:val="286"/>
        </w:trPr>
        <w:tc>
          <w:tcPr>
            <w:tcW w:w="1975" w:type="dxa"/>
            <w:shd w:val="clear" w:color="auto" w:fill="auto"/>
            <w:vAlign w:val="center"/>
            <w:hideMark/>
          </w:tcPr>
          <w:p w:rsidR="0000013C" w:rsidRPr="00FE03C7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Form number</w:t>
            </w:r>
          </w:p>
        </w:tc>
        <w:tc>
          <w:tcPr>
            <w:tcW w:w="7465" w:type="dxa"/>
            <w:shd w:val="clear" w:color="auto" w:fill="auto"/>
            <w:vAlign w:val="center"/>
            <w:hideMark/>
          </w:tcPr>
          <w:p w:rsidR="0000013C" w:rsidRPr="00FE03C7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Name and correction</w:t>
            </w:r>
          </w:p>
        </w:tc>
      </w:tr>
      <w:tr w:rsidR="0000013C" w:rsidRPr="00FE03C7" w:rsidTr="0000013C">
        <w:trPr>
          <w:trHeight w:val="286"/>
        </w:trPr>
        <w:tc>
          <w:tcPr>
            <w:tcW w:w="1975" w:type="dxa"/>
            <w:shd w:val="clear" w:color="auto" w:fill="auto"/>
            <w:hideMark/>
          </w:tcPr>
          <w:p w:rsidR="0000013C" w:rsidRPr="00FE03C7" w:rsidRDefault="0000013C" w:rsidP="004F065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FL All Family 110</w:t>
            </w:r>
          </w:p>
        </w:tc>
        <w:tc>
          <w:tcPr>
            <w:tcW w:w="7465" w:type="dxa"/>
            <w:shd w:val="clear" w:color="auto" w:fill="auto"/>
            <w:vAlign w:val="center"/>
            <w:hideMark/>
          </w:tcPr>
          <w:p w:rsidR="0000013C" w:rsidRPr="00FE03C7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Summons Served by Publication</w:t>
            </w:r>
          </w:p>
          <w:p w:rsidR="0000013C" w:rsidRPr="00FE03C7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00013C" w:rsidRPr="00FE03C7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Section 3:</w:t>
            </w:r>
          </w:p>
          <w:p w:rsidR="0000013C" w:rsidRPr="00FE03C7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00013C" w:rsidRPr="00FE03C7" w:rsidRDefault="0000013C" w:rsidP="00242ACD">
            <w:pPr>
              <w:spacing w:after="0" w:line="240" w:lineRule="auto"/>
              <w:rPr>
                <w:rFonts w:ascii="Arial" w:hAnsi="Arial" w:cs="Arial"/>
              </w:rPr>
            </w:pPr>
            <w:r w:rsidRPr="00FE03C7">
              <w:rPr>
                <w:rFonts w:ascii="Arial" w:hAnsi="Arial" w:cs="Arial"/>
                <w:b/>
              </w:rPr>
              <w:t>Serve</w:t>
            </w:r>
            <w:r w:rsidRPr="00FE03C7">
              <w:rPr>
                <w:rFonts w:ascii="Arial" w:hAnsi="Arial" w:cs="Arial"/>
              </w:rPr>
              <w:t xml:space="preserve"> (give) a copy of your </w:t>
            </w:r>
            <w:r w:rsidRPr="00FE03C7">
              <w:rPr>
                <w:rFonts w:ascii="Arial" w:hAnsi="Arial" w:cs="Arial"/>
                <w:i/>
              </w:rPr>
              <w:t>Response</w:t>
            </w:r>
            <w:r w:rsidRPr="00FE03C7">
              <w:rPr>
                <w:rFonts w:ascii="Arial" w:hAnsi="Arial" w:cs="Arial"/>
              </w:rPr>
              <w:t xml:space="preserve"> </w:t>
            </w:r>
            <w:r w:rsidRPr="00FE03C7">
              <w:rPr>
                <w:rFonts w:ascii="Arial" w:hAnsi="Arial" w:cs="Arial"/>
                <w:strike/>
              </w:rPr>
              <w:t xml:space="preserve">to </w:t>
            </w:r>
            <w:proofErr w:type="gramStart"/>
            <w:r w:rsidRPr="00FE03C7">
              <w:rPr>
                <w:rFonts w:ascii="Arial" w:hAnsi="Arial" w:cs="Arial"/>
                <w:strike/>
              </w:rPr>
              <w:t>the</w:t>
            </w:r>
            <w:r w:rsidRPr="00FE03C7">
              <w:rPr>
                <w:rFonts w:ascii="Arial" w:hAnsi="Arial" w:cs="Arial"/>
              </w:rPr>
              <w:t xml:space="preserve"> to</w:t>
            </w:r>
            <w:proofErr w:type="gramEnd"/>
            <w:r w:rsidRPr="00FE03C7">
              <w:rPr>
                <w:rFonts w:ascii="Arial" w:hAnsi="Arial" w:cs="Arial"/>
              </w:rPr>
              <w:t xml:space="preserve"> the person who filed…</w:t>
            </w:r>
          </w:p>
          <w:p w:rsidR="0000013C" w:rsidRPr="00FE03C7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00013C" w:rsidRPr="00FE03C7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At the end of the form:</w:t>
            </w:r>
          </w:p>
          <w:p w:rsidR="0000013C" w:rsidRPr="00FE03C7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00013C" w:rsidRPr="00FE03C7" w:rsidRDefault="0000013C" w:rsidP="00302ADF">
            <w:pPr>
              <w:pStyle w:val="WAnote"/>
              <w:ind w:left="360" w:firstLine="0"/>
              <w:rPr>
                <w:i/>
                <w:iCs/>
                <w:spacing w:val="-2"/>
              </w:rPr>
            </w:pPr>
            <w:r w:rsidRPr="00FE03C7">
              <w:rPr>
                <w:i/>
                <w:iCs/>
                <w:color w:val="000000"/>
              </w:rPr>
              <w:t xml:space="preserve">(If this address changes before the case ends, you </w:t>
            </w:r>
            <w:r w:rsidRPr="00FE03C7">
              <w:rPr>
                <w:b/>
                <w:i/>
                <w:iCs/>
                <w:color w:val="000000"/>
              </w:rPr>
              <w:t>must</w:t>
            </w:r>
            <w:r w:rsidRPr="00FE03C7">
              <w:rPr>
                <w:i/>
                <w:iCs/>
                <w:color w:val="000000"/>
              </w:rPr>
              <w:t xml:space="preserve"> notify all parties and the court in writing.  You may use the Notice of Address Change form (</w:t>
            </w:r>
            <w:r w:rsidRPr="00FE03C7">
              <w:rPr>
                <w:i/>
                <w:iCs/>
                <w:strike/>
                <w:color w:val="000000"/>
              </w:rPr>
              <w:t>DRPSCU 01-325</w:t>
            </w:r>
            <w:r w:rsidRPr="00FE03C7">
              <w:rPr>
                <w:i/>
                <w:iCs/>
                <w:color w:val="000000"/>
              </w:rPr>
              <w:t xml:space="preserve"> </w:t>
            </w:r>
            <w:r w:rsidRPr="00FE03C7">
              <w:rPr>
                <w:i/>
                <w:iCs/>
                <w:color w:val="000000"/>
                <w:u w:val="single"/>
              </w:rPr>
              <w:t>FL All Family 120</w:t>
            </w:r>
            <w:r w:rsidRPr="00FE03C7">
              <w:rPr>
                <w:i/>
                <w:iCs/>
                <w:color w:val="000000"/>
              </w:rPr>
              <w:t>).  You must also update your Confidential Information Form (</w:t>
            </w:r>
            <w:r w:rsidRPr="00FE03C7">
              <w:rPr>
                <w:i/>
                <w:strike/>
                <w:color w:val="000000"/>
              </w:rPr>
              <w:t>DRPSCU 09-200</w:t>
            </w:r>
            <w:r w:rsidRPr="00FE03C7">
              <w:rPr>
                <w:i/>
                <w:color w:val="000000"/>
              </w:rPr>
              <w:t xml:space="preserve"> </w:t>
            </w:r>
            <w:r w:rsidRPr="00FE03C7">
              <w:rPr>
                <w:i/>
                <w:color w:val="000000"/>
                <w:u w:val="single"/>
              </w:rPr>
              <w:t>FL All Family 001</w:t>
            </w:r>
            <w:r w:rsidRPr="00FE03C7">
              <w:rPr>
                <w:i/>
                <w:color w:val="000000"/>
              </w:rPr>
              <w:t>) if this case involves parentage or child support</w:t>
            </w:r>
            <w:r w:rsidRPr="00FE03C7">
              <w:rPr>
                <w:i/>
                <w:iCs/>
                <w:color w:val="000000"/>
              </w:rPr>
              <w:t>.)</w:t>
            </w:r>
          </w:p>
          <w:p w:rsidR="0000013C" w:rsidRPr="00FE03C7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:rsidR="00134345" w:rsidRPr="00FE03C7" w:rsidRDefault="00134345" w:rsidP="00134345">
      <w:pPr>
        <w:spacing w:after="0" w:line="240" w:lineRule="auto"/>
        <w:rPr>
          <w:rFonts w:ascii="Arial" w:hAnsi="Arial" w:cs="Arial"/>
        </w:rPr>
      </w:pPr>
    </w:p>
    <w:p w:rsidR="00134345" w:rsidRPr="00FE03C7" w:rsidRDefault="00134345" w:rsidP="00134345">
      <w:pPr>
        <w:spacing w:after="0" w:line="240" w:lineRule="auto"/>
        <w:rPr>
          <w:rFonts w:ascii="Arial" w:hAnsi="Arial" w:cs="Arial"/>
        </w:rPr>
      </w:pPr>
    </w:p>
    <w:p w:rsidR="00134345" w:rsidRPr="00FE03C7" w:rsidRDefault="00134345" w:rsidP="00134345">
      <w:pPr>
        <w:spacing w:after="0" w:line="240" w:lineRule="auto"/>
        <w:rPr>
          <w:rFonts w:ascii="Arial" w:hAnsi="Arial" w:cs="Arial"/>
        </w:rPr>
      </w:pPr>
      <w:r w:rsidRPr="00FE03C7">
        <w:rPr>
          <w:rFonts w:ascii="Arial" w:hAnsi="Arial" w:cs="Arial"/>
        </w:rPr>
        <w:t>Chapter 26.06 RCW – Divorce</w:t>
      </w:r>
    </w:p>
    <w:p w:rsidR="00134345" w:rsidRPr="00FE03C7" w:rsidRDefault="00134345" w:rsidP="00134345">
      <w:pPr>
        <w:spacing w:after="0" w:line="240" w:lineRule="auto"/>
        <w:rPr>
          <w:rFonts w:ascii="Arial" w:hAnsi="Arial" w:cs="Arial"/>
        </w:rPr>
      </w:pPr>
    </w:p>
    <w:tbl>
      <w:tblPr>
        <w:tblW w:w="95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2070"/>
        <w:gridCol w:w="7500"/>
      </w:tblGrid>
      <w:tr w:rsidR="0000013C" w:rsidRPr="00FE03C7" w:rsidTr="004A5E3C">
        <w:trPr>
          <w:trHeight w:val="178"/>
        </w:trPr>
        <w:tc>
          <w:tcPr>
            <w:tcW w:w="2070" w:type="dxa"/>
            <w:shd w:val="clear" w:color="auto" w:fill="auto"/>
          </w:tcPr>
          <w:p w:rsidR="0000013C" w:rsidRPr="00FE03C7" w:rsidRDefault="0000013C" w:rsidP="004F065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E03C7">
              <w:rPr>
                <w:rFonts w:ascii="Arial" w:eastAsia="Times New Roman" w:hAnsi="Arial" w:cs="Arial"/>
                <w:color w:val="000000"/>
              </w:rPr>
              <w:t>FL Divorce 201</w:t>
            </w:r>
          </w:p>
        </w:tc>
        <w:tc>
          <w:tcPr>
            <w:tcW w:w="7500" w:type="dxa"/>
            <w:shd w:val="clear" w:color="auto" w:fill="auto"/>
            <w:vAlign w:val="center"/>
          </w:tcPr>
          <w:p w:rsidR="0000013C" w:rsidRPr="00FE03C7" w:rsidRDefault="0000013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Petition for Divorce (Dissolution)</w:t>
            </w:r>
          </w:p>
          <w:p w:rsidR="005844B5" w:rsidRPr="00FE03C7" w:rsidRDefault="005844B5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4B5" w:rsidRPr="00FE03C7" w:rsidRDefault="005844B5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Change the revised date in the footer to:  </w:t>
            </w:r>
            <w:r w:rsidRPr="00FE03C7">
              <w:rPr>
                <w:rFonts w:ascii="Arial" w:eastAsia="Times New Roman" w:hAnsi="Arial" w:cs="Arial"/>
                <w:i/>
              </w:rPr>
              <w:t>(05/16, rev.4/25/16)</w:t>
            </w:r>
            <w:r w:rsidRPr="00FE03C7">
              <w:rPr>
                <w:rFonts w:ascii="Arial" w:eastAsia="Times New Roman" w:hAnsi="Arial" w:cs="Arial"/>
              </w:rPr>
              <w:t>.</w:t>
            </w:r>
          </w:p>
          <w:p w:rsidR="005844B5" w:rsidRPr="00FE03C7" w:rsidRDefault="005844B5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4B5" w:rsidRPr="00FE03C7" w:rsidRDefault="005844B5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lastRenderedPageBreak/>
              <w:t>In Section 6, change the title, the first check box, and the beginning of the second check box as follows:</w:t>
            </w:r>
          </w:p>
          <w:p w:rsidR="005844B5" w:rsidRPr="00FE03C7" w:rsidRDefault="005844B5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4B5" w:rsidRPr="00FE03C7" w:rsidRDefault="000E17D3" w:rsidP="000E17D3">
            <w:pPr>
              <w:pStyle w:val="WAItem"/>
              <w:numPr>
                <w:ilvl w:val="0"/>
                <w:numId w:val="0"/>
              </w:numPr>
              <w:spacing w:before="0"/>
              <w:ind w:left="446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 </w:t>
            </w:r>
            <w:r w:rsidR="005844B5" w:rsidRPr="00FE03C7">
              <w:rPr>
                <w:sz w:val="22"/>
                <w:szCs w:val="22"/>
              </w:rPr>
              <w:t xml:space="preserve">Children </w:t>
            </w:r>
            <w:r w:rsidR="005844B5" w:rsidRPr="00FE03C7">
              <w:rPr>
                <w:sz w:val="22"/>
                <w:szCs w:val="22"/>
                <w:u w:val="single"/>
              </w:rPr>
              <w:t>of the marriage</w:t>
            </w:r>
          </w:p>
          <w:p w:rsidR="005844B5" w:rsidRPr="00FE03C7" w:rsidRDefault="005844B5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844B5" w:rsidRPr="00FE03C7" w:rsidRDefault="005844B5" w:rsidP="005844B5">
            <w:pPr>
              <w:pStyle w:val="WABody6above"/>
              <w:rPr>
                <w:i/>
              </w:rPr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</w:r>
            <w:r w:rsidRPr="00FE03C7">
              <w:rPr>
                <w:strike/>
              </w:rPr>
              <w:t xml:space="preserve">There are </w:t>
            </w:r>
            <w:r w:rsidRPr="00FE03C7">
              <w:rPr>
                <w:b/>
                <w:strike/>
              </w:rPr>
              <w:t>no</w:t>
            </w:r>
            <w:r w:rsidRPr="00FE03C7">
              <w:rPr>
                <w:strike/>
              </w:rPr>
              <w:t xml:space="preserve"> dependent children</w:t>
            </w:r>
            <w:r w:rsidRPr="00FE03C7">
              <w:rPr>
                <w:strike/>
                <w:color w:val="000000"/>
              </w:rPr>
              <w:t xml:space="preserve"> in this </w:t>
            </w:r>
            <w:proofErr w:type="spellStart"/>
            <w:r w:rsidRPr="00FE03C7">
              <w:rPr>
                <w:strike/>
                <w:color w:val="000000"/>
              </w:rPr>
              <w:t>case</w:t>
            </w:r>
            <w:r w:rsidRPr="00FE03C7">
              <w:rPr>
                <w:strike/>
              </w:rPr>
              <w:t>.</w:t>
            </w:r>
            <w:r w:rsidRPr="00FE03C7">
              <w:rPr>
                <w:u w:val="single"/>
              </w:rPr>
              <w:t>My</w:t>
            </w:r>
            <w:proofErr w:type="spellEnd"/>
            <w:r w:rsidRPr="00FE03C7">
              <w:rPr>
                <w:u w:val="single"/>
              </w:rPr>
              <w:t xml:space="preserve"> spouse and I have </w:t>
            </w:r>
            <w:r w:rsidRPr="00FE03C7">
              <w:rPr>
                <w:b/>
                <w:u w:val="single"/>
              </w:rPr>
              <w:t>no</w:t>
            </w:r>
            <w:r w:rsidRPr="00FE03C7">
              <w:rPr>
                <w:u w:val="single"/>
              </w:rPr>
              <w:t xml:space="preserve"> children together who are still dependent.</w:t>
            </w:r>
            <w:r w:rsidRPr="00FE03C7">
              <w:t xml:space="preserve">  </w:t>
            </w:r>
            <w:r w:rsidRPr="00FE03C7">
              <w:rPr>
                <w:i/>
              </w:rPr>
              <w:t>(Skip to 7.)</w:t>
            </w:r>
          </w:p>
          <w:p w:rsidR="005844B5" w:rsidRDefault="005844B5" w:rsidP="005844B5">
            <w:pPr>
              <w:pStyle w:val="WABody6above"/>
              <w:spacing w:after="120"/>
              <w:rPr>
                <w:strike/>
              </w:rPr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</w:r>
            <w:r w:rsidRPr="00FE03C7">
              <w:rPr>
                <w:strike/>
              </w:rPr>
              <w:t>There are dependent children</w:t>
            </w:r>
            <w:r w:rsidRPr="00FE03C7">
              <w:rPr>
                <w:strike/>
                <w:color w:val="000000"/>
              </w:rPr>
              <w:t xml:space="preserve"> in this </w:t>
            </w:r>
            <w:proofErr w:type="spellStart"/>
            <w:r w:rsidRPr="00FE03C7">
              <w:rPr>
                <w:strike/>
                <w:color w:val="000000"/>
              </w:rPr>
              <w:t>case</w:t>
            </w:r>
            <w:r w:rsidRPr="00FE03C7">
              <w:rPr>
                <w:u w:val="single"/>
              </w:rPr>
              <w:t>My</w:t>
            </w:r>
            <w:proofErr w:type="spellEnd"/>
            <w:r w:rsidRPr="00FE03C7">
              <w:rPr>
                <w:u w:val="single"/>
              </w:rPr>
              <w:t xml:space="preserve"> spouse and I have the following children together who are still dependent </w:t>
            </w:r>
            <w:r w:rsidRPr="00FE03C7">
              <w:rPr>
                <w:i/>
                <w:u w:val="single"/>
              </w:rPr>
              <w:t>(only list children you and your spouse have together, not children from other relationships)</w:t>
            </w:r>
            <w:proofErr w:type="gramStart"/>
            <w:r w:rsidRPr="00FE03C7">
              <w:rPr>
                <w:i/>
                <w:u w:val="single"/>
              </w:rPr>
              <w:t>:</w:t>
            </w:r>
            <w:r w:rsidRPr="00FE03C7">
              <w:rPr>
                <w:strike/>
              </w:rPr>
              <w:t>.</w:t>
            </w:r>
            <w:proofErr w:type="gramEnd"/>
            <w:r w:rsidRPr="00FE03C7">
              <w:rPr>
                <w:strike/>
              </w:rPr>
              <w:t xml:space="preserve">  </w:t>
            </w:r>
            <w:r w:rsidRPr="00FE03C7">
              <w:rPr>
                <w:i/>
                <w:strike/>
              </w:rPr>
              <w:t xml:space="preserve">(Complete </w:t>
            </w:r>
            <w:r w:rsidRPr="00FE03C7">
              <w:rPr>
                <w:b/>
                <w:i/>
                <w:strike/>
              </w:rPr>
              <w:t>a – d</w:t>
            </w:r>
            <w:r w:rsidRPr="00FE03C7">
              <w:rPr>
                <w:i/>
                <w:strike/>
              </w:rPr>
              <w:t xml:space="preserve"> below.)</w:t>
            </w:r>
            <w:r w:rsidRPr="00FE03C7">
              <w:rPr>
                <w:strike/>
              </w:rPr>
              <w:t xml:space="preserve"> </w:t>
            </w:r>
          </w:p>
          <w:p w:rsidR="00904427" w:rsidRPr="000E17D3" w:rsidRDefault="00904427" w:rsidP="000E17D3">
            <w:pPr>
              <w:pStyle w:val="ListParagraph"/>
              <w:numPr>
                <w:ilvl w:val="0"/>
                <w:numId w:val="16"/>
              </w:numPr>
              <w:tabs>
                <w:tab w:val="left" w:pos="1340"/>
                <w:tab w:val="left" w:pos="9360"/>
              </w:tabs>
              <w:suppressAutoHyphens/>
              <w:spacing w:before="120" w:after="0"/>
              <w:rPr>
                <w:rFonts w:ascii="Arial" w:hAnsi="Arial" w:cs="Arial"/>
                <w:strike/>
              </w:rPr>
            </w:pPr>
            <w:r w:rsidRPr="000E17D3">
              <w:rPr>
                <w:rFonts w:ascii="Arial" w:hAnsi="Arial" w:cs="Arial"/>
                <w:strike/>
              </w:rPr>
              <w:t xml:space="preserve">List the dependent children of </w:t>
            </w:r>
            <w:r w:rsidRPr="000E17D3">
              <w:rPr>
                <w:rFonts w:ascii="Arial" w:hAnsi="Arial" w:cs="Arial"/>
                <w:b/>
                <w:strike/>
              </w:rPr>
              <w:t>either or both</w:t>
            </w:r>
            <w:r w:rsidRPr="000E17D3">
              <w:rPr>
                <w:rFonts w:ascii="Arial" w:hAnsi="Arial" w:cs="Arial"/>
                <w:strike/>
              </w:rPr>
              <w:t xml:space="preserve"> spouses below:</w:t>
            </w:r>
          </w:p>
          <w:tbl>
            <w:tblPr>
              <w:tblW w:w="5632" w:type="dxa"/>
              <w:tblInd w:w="878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1701"/>
              <w:gridCol w:w="990"/>
              <w:gridCol w:w="1623"/>
              <w:gridCol w:w="87"/>
              <w:gridCol w:w="810"/>
            </w:tblGrid>
            <w:tr w:rsidR="00FE03C7" w:rsidRPr="00FE03C7" w:rsidTr="00FE03C7">
              <w:tc>
                <w:tcPr>
                  <w:tcW w:w="2122" w:type="dxa"/>
                  <w:gridSpan w:val="2"/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244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Child’s name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Age</w:t>
                  </w:r>
                </w:p>
              </w:tc>
              <w:tc>
                <w:tcPr>
                  <w:tcW w:w="1710" w:type="dxa"/>
                  <w:gridSpan w:val="2"/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>Child’s name</w:t>
                  </w:r>
                </w:p>
              </w:tc>
              <w:tc>
                <w:tcPr>
                  <w:tcW w:w="810" w:type="dxa"/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Age</w:t>
                  </w:r>
                </w:p>
              </w:tc>
            </w:tr>
            <w:tr w:rsidR="009B0CC0" w:rsidRPr="00FE03C7" w:rsidTr="00FE03C7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1. 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4.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9B0CC0" w:rsidRPr="00FE03C7" w:rsidTr="00FE03C7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2.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5.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9B0CC0" w:rsidRPr="00FE03C7" w:rsidTr="00FE03C7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3.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6.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52295F" w:rsidRPr="00FE03C7" w:rsidRDefault="0052295F" w:rsidP="0052295F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5844B5" w:rsidRPr="00FE03C7" w:rsidRDefault="0052295F" w:rsidP="0052295F">
            <w:pPr>
              <w:pStyle w:val="WABody6above"/>
              <w:tabs>
                <w:tab w:val="clear" w:pos="900"/>
              </w:tabs>
              <w:ind w:left="527" w:firstLine="20"/>
              <w:rPr>
                <w:i/>
              </w:rPr>
            </w:pPr>
            <w:r w:rsidRPr="00FE03C7">
              <w:t>Before the subheading “</w:t>
            </w:r>
            <w:r w:rsidRPr="00FE03C7">
              <w:rPr>
                <w:b/>
              </w:rPr>
              <w:t>Children’s home/s</w:t>
            </w:r>
            <w:r w:rsidRPr="00FE03C7">
              <w:t xml:space="preserve">” change “b” to “a.”  In the check box for “No,” change “c” to “b.”  - </w:t>
            </w:r>
            <w:proofErr w:type="gramStart"/>
            <w:r w:rsidRPr="00FE03C7">
              <w:t>as</w:t>
            </w:r>
            <w:proofErr w:type="gramEnd"/>
            <w:r w:rsidRPr="00FE03C7">
              <w:t xml:space="preserve"> follows:  </w:t>
            </w:r>
            <w:r w:rsidRPr="00FE03C7">
              <w:rPr>
                <w:i/>
              </w:rPr>
              <w:t xml:space="preserve">(Skip to </w:t>
            </w:r>
            <w:proofErr w:type="spellStart"/>
            <w:r w:rsidRPr="00FE03C7">
              <w:rPr>
                <w:i/>
                <w:strike/>
              </w:rPr>
              <w:t>c</w:t>
            </w:r>
            <w:r w:rsidRPr="00FE03C7">
              <w:rPr>
                <w:i/>
                <w:u w:val="single"/>
              </w:rPr>
              <w:t>b</w:t>
            </w:r>
            <w:proofErr w:type="spellEnd"/>
            <w:r w:rsidRPr="00FE03C7">
              <w:rPr>
                <w:i/>
              </w:rPr>
              <w:t>.)</w:t>
            </w:r>
          </w:p>
          <w:p w:rsidR="0052295F" w:rsidRPr="00FE03C7" w:rsidRDefault="0052295F" w:rsidP="0052295F">
            <w:pPr>
              <w:pStyle w:val="WABody6above"/>
              <w:tabs>
                <w:tab w:val="clear" w:pos="900"/>
              </w:tabs>
              <w:ind w:left="527" w:firstLine="20"/>
            </w:pPr>
            <w:r w:rsidRPr="00FE03C7">
              <w:t>Before the heading “</w:t>
            </w:r>
            <w:r w:rsidRPr="00FE03C7">
              <w:rPr>
                <w:b/>
              </w:rPr>
              <w:t>Other people with a legal right to spend time with a child</w:t>
            </w:r>
            <w:r w:rsidRPr="00FE03C7">
              <w:t>,” change “c.” to “b.”  change the question at the beginning of “b” as follows:</w:t>
            </w:r>
          </w:p>
          <w:p w:rsidR="0052295F" w:rsidRPr="00FE03C7" w:rsidRDefault="0052295F" w:rsidP="0052295F">
            <w:pPr>
              <w:pStyle w:val="WABody6above"/>
              <w:tabs>
                <w:tab w:val="clear" w:pos="900"/>
              </w:tabs>
              <w:ind w:left="720" w:firstLine="20"/>
            </w:pPr>
            <w:r w:rsidRPr="00FE03C7">
              <w:t xml:space="preserve">Do you know of anyone besides you and your spouse who has (or claims to have) a legal right to spend time with </w:t>
            </w:r>
            <w:r w:rsidRPr="00FE03C7">
              <w:rPr>
                <w:strike/>
              </w:rPr>
              <w:t xml:space="preserve">a child you and your spouse have </w:t>
            </w:r>
            <w:proofErr w:type="spellStart"/>
            <w:r w:rsidRPr="00FE03C7">
              <w:rPr>
                <w:strike/>
              </w:rPr>
              <w:t>together</w:t>
            </w:r>
            <w:r w:rsidRPr="00FE03C7">
              <w:rPr>
                <w:u w:val="single"/>
              </w:rPr>
              <w:t>any</w:t>
            </w:r>
            <w:proofErr w:type="spellEnd"/>
            <w:r w:rsidRPr="00FE03C7">
              <w:rPr>
                <w:u w:val="single"/>
              </w:rPr>
              <w:t xml:space="preserve"> of the children</w:t>
            </w:r>
            <w:r w:rsidRPr="00FE03C7">
              <w:t>?</w:t>
            </w:r>
          </w:p>
          <w:p w:rsidR="0052295F" w:rsidRPr="00FE03C7" w:rsidRDefault="00AF64AE" w:rsidP="0052295F">
            <w:pPr>
              <w:pStyle w:val="WABody6above"/>
              <w:tabs>
                <w:tab w:val="clear" w:pos="900"/>
              </w:tabs>
              <w:ind w:left="527" w:firstLine="20"/>
            </w:pPr>
            <w:r w:rsidRPr="00FE03C7">
              <w:t>Below the same subheading, after the check box for “No,” change “d” to “c” as follows:  “</w:t>
            </w:r>
            <w:r w:rsidRPr="00FE03C7">
              <w:rPr>
                <w:i/>
              </w:rPr>
              <w:t xml:space="preserve">(Skip to </w:t>
            </w:r>
            <w:r w:rsidRPr="00FE03C7">
              <w:rPr>
                <w:i/>
                <w:strike/>
              </w:rPr>
              <w:t>d</w:t>
            </w:r>
            <w:r w:rsidRPr="00FE03C7">
              <w:rPr>
                <w:i/>
                <w:u w:val="single"/>
              </w:rPr>
              <w:t>c</w:t>
            </w:r>
            <w:r w:rsidRPr="00FE03C7">
              <w:rPr>
                <w:i/>
              </w:rPr>
              <w:t>.)</w:t>
            </w:r>
            <w:r w:rsidRPr="00FE03C7">
              <w:t>”</w:t>
            </w:r>
          </w:p>
          <w:p w:rsidR="005844B5" w:rsidRPr="00FE03C7" w:rsidRDefault="005844B5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F64AE" w:rsidRPr="00FE03C7" w:rsidRDefault="00AF64AE" w:rsidP="00AF64AE">
            <w:pPr>
              <w:spacing w:after="0" w:line="240" w:lineRule="auto"/>
              <w:ind w:left="527"/>
              <w:rPr>
                <w:rFonts w:ascii="Arial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Before the subheading “</w:t>
            </w:r>
            <w:r w:rsidRPr="00FE03C7">
              <w:rPr>
                <w:rFonts w:ascii="Arial" w:hAnsi="Arial" w:cs="Arial"/>
                <w:b/>
              </w:rPr>
              <w:t>Other court cases involving a child</w:t>
            </w:r>
            <w:r w:rsidRPr="00FE03C7">
              <w:rPr>
                <w:rFonts w:ascii="Arial" w:hAnsi="Arial" w:cs="Arial"/>
              </w:rPr>
              <w:t>,” change “d” to “c.”  Change the question as follows:</w:t>
            </w:r>
          </w:p>
          <w:p w:rsidR="00AF64AE" w:rsidRPr="00FE03C7" w:rsidRDefault="00AF64AE" w:rsidP="00AF64AE">
            <w:pPr>
              <w:spacing w:after="0" w:line="240" w:lineRule="auto"/>
              <w:ind w:left="527"/>
              <w:rPr>
                <w:rFonts w:ascii="Arial" w:hAnsi="Arial" w:cs="Arial"/>
              </w:rPr>
            </w:pPr>
          </w:p>
          <w:p w:rsidR="00AF64AE" w:rsidRPr="00FE03C7" w:rsidRDefault="00AF64AE" w:rsidP="00AF64AE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  <w:r w:rsidRPr="00FE03C7">
              <w:rPr>
                <w:rFonts w:ascii="Arial" w:hAnsi="Arial" w:cs="Arial"/>
              </w:rPr>
              <w:t xml:space="preserve">Do you know of any court cases involving </w:t>
            </w:r>
            <w:r w:rsidRPr="00FE03C7">
              <w:rPr>
                <w:rFonts w:ascii="Arial" w:hAnsi="Arial" w:cs="Arial"/>
                <w:strike/>
              </w:rPr>
              <w:t xml:space="preserve">a child you and your spouse have </w:t>
            </w:r>
            <w:proofErr w:type="spellStart"/>
            <w:r w:rsidRPr="00FE03C7">
              <w:rPr>
                <w:rFonts w:ascii="Arial" w:hAnsi="Arial" w:cs="Arial"/>
                <w:strike/>
              </w:rPr>
              <w:t>together</w:t>
            </w:r>
            <w:r w:rsidRPr="00FE03C7">
              <w:rPr>
                <w:rFonts w:ascii="Arial" w:hAnsi="Arial" w:cs="Arial"/>
                <w:u w:val="single"/>
              </w:rPr>
              <w:t>any</w:t>
            </w:r>
            <w:proofErr w:type="spellEnd"/>
            <w:r w:rsidRPr="00FE03C7">
              <w:rPr>
                <w:rFonts w:ascii="Arial" w:hAnsi="Arial" w:cs="Arial"/>
                <w:u w:val="single"/>
              </w:rPr>
              <w:t xml:space="preserve"> of the children</w:t>
            </w:r>
            <w:r w:rsidRPr="00FE03C7">
              <w:rPr>
                <w:rFonts w:ascii="Arial" w:hAnsi="Arial" w:cs="Arial"/>
              </w:rPr>
              <w:t>?</w:t>
            </w:r>
          </w:p>
          <w:p w:rsidR="00AF64AE" w:rsidRPr="00FE03C7" w:rsidRDefault="00AF64AE" w:rsidP="00AF64AE">
            <w:pPr>
              <w:spacing w:after="0" w:line="240" w:lineRule="auto"/>
              <w:ind w:left="527"/>
              <w:rPr>
                <w:rFonts w:ascii="Arial" w:eastAsia="Times New Roman" w:hAnsi="Arial" w:cs="Arial"/>
              </w:rPr>
            </w:pPr>
          </w:p>
          <w:p w:rsidR="00AF64AE" w:rsidRPr="00FE03C7" w:rsidRDefault="00AF64AE" w:rsidP="00AF64A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7, Jurisdiction over the children</w:t>
            </w:r>
            <w:r w:rsidRPr="00FE03C7">
              <w:rPr>
                <w:rFonts w:ascii="Arial" w:eastAsia="Times New Roman" w:hAnsi="Arial" w:cs="Arial"/>
              </w:rPr>
              <w:t>,” change the first two check box options as follows:</w:t>
            </w:r>
          </w:p>
          <w:p w:rsidR="00AF64AE" w:rsidRPr="00FE03C7" w:rsidRDefault="00AF64AE" w:rsidP="00AF64A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F64AE" w:rsidRPr="00FE03C7" w:rsidRDefault="00AF64AE" w:rsidP="00AF64AE">
            <w:pPr>
              <w:pStyle w:val="WABody6above"/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  <w:t xml:space="preserve">Does not apply. </w:t>
            </w:r>
            <w:r w:rsidRPr="00FE03C7">
              <w:rPr>
                <w:strike/>
              </w:rPr>
              <w:t xml:space="preserve">There are no dependent children in this </w:t>
            </w:r>
            <w:proofErr w:type="spellStart"/>
            <w:r w:rsidRPr="00FE03C7">
              <w:rPr>
                <w:strike/>
              </w:rPr>
              <w:t>case.</w:t>
            </w:r>
            <w:r w:rsidRPr="00FE03C7">
              <w:t>My</w:t>
            </w:r>
            <w:proofErr w:type="spellEnd"/>
            <w:r w:rsidRPr="00FE03C7">
              <w:t xml:space="preserve"> spouse and I have </w:t>
            </w:r>
            <w:r w:rsidRPr="006223DA">
              <w:rPr>
                <w:b/>
              </w:rPr>
              <w:t>no</w:t>
            </w:r>
            <w:r w:rsidRPr="00FE03C7">
              <w:t xml:space="preserve"> children together who are still dependent.</w:t>
            </w:r>
          </w:p>
          <w:p w:rsidR="00AF64AE" w:rsidRPr="00FE03C7" w:rsidRDefault="00AF64AE" w:rsidP="00AF64A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F64AE" w:rsidRPr="00FE03C7" w:rsidRDefault="00AF64AE" w:rsidP="00AF64AE">
            <w:pPr>
              <w:pStyle w:val="WABody6above"/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  <w:t xml:space="preserve">The court </w:t>
            </w:r>
            <w:r w:rsidRPr="00FE03C7">
              <w:rPr>
                <w:b/>
              </w:rPr>
              <w:t>can</w:t>
            </w:r>
            <w:r w:rsidRPr="00FE03C7">
              <w:t xml:space="preserve"> approve a </w:t>
            </w:r>
            <w:r w:rsidRPr="00FE03C7">
              <w:rPr>
                <w:i/>
              </w:rPr>
              <w:t xml:space="preserve">Parenting Plan </w:t>
            </w:r>
            <w:r w:rsidRPr="00FE03C7">
              <w:rPr>
                <w:u w:val="single"/>
              </w:rPr>
              <w:t>for the children my spouse and I have together</w:t>
            </w:r>
            <w:r w:rsidRPr="00FE03C7">
              <w:t xml:space="preserve"> because </w:t>
            </w:r>
            <w:r w:rsidRPr="00FE03C7">
              <w:rPr>
                <w:i/>
              </w:rPr>
              <w:t xml:space="preserve">(check all that apply; if a </w:t>
            </w:r>
            <w:r w:rsidRPr="00FE03C7">
              <w:rPr>
                <w:i/>
              </w:rPr>
              <w:lastRenderedPageBreak/>
              <w:t>box applies to all of the children, you may write “the children” instead of listing names):</w:t>
            </w:r>
          </w:p>
          <w:p w:rsidR="00AF64AE" w:rsidRPr="00FE03C7" w:rsidRDefault="00AF64AE" w:rsidP="00AF64A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F64AE" w:rsidRPr="00FE03C7" w:rsidRDefault="009B0CC0" w:rsidP="00AF64A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8, Parenting Plan</w:t>
            </w:r>
            <w:r w:rsidRPr="00FE03C7">
              <w:rPr>
                <w:rFonts w:ascii="Arial" w:eastAsia="Times New Roman" w:hAnsi="Arial" w:cs="Arial"/>
              </w:rPr>
              <w:t>, change the first check box option as follows:</w:t>
            </w:r>
          </w:p>
          <w:p w:rsidR="009B0CC0" w:rsidRPr="00FE03C7" w:rsidRDefault="009B0CC0" w:rsidP="00AF64A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B0CC0" w:rsidRPr="00FE03C7" w:rsidRDefault="009B0CC0" w:rsidP="009B0CC0">
            <w:pPr>
              <w:tabs>
                <w:tab w:val="left" w:pos="887"/>
              </w:tabs>
              <w:spacing w:after="0" w:line="240" w:lineRule="auto"/>
              <w:ind w:left="887" w:hanging="360"/>
              <w:rPr>
                <w:rFonts w:ascii="Arial" w:eastAsia="Times New Roman" w:hAnsi="Arial" w:cs="Arial"/>
              </w:rPr>
            </w:pPr>
            <w:r w:rsidRPr="00FE03C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rFonts w:ascii="Arial" w:hAnsi="Arial" w:cs="Arial"/>
              </w:rPr>
              <w:instrText xml:space="preserve"> FORMCHECKBOX </w:instrText>
            </w:r>
            <w:r w:rsidR="000B7628">
              <w:rPr>
                <w:rFonts w:ascii="Arial" w:hAnsi="Arial" w:cs="Arial"/>
              </w:rPr>
            </w:r>
            <w:r w:rsidR="000B7628">
              <w:rPr>
                <w:rFonts w:ascii="Arial" w:hAnsi="Arial" w:cs="Arial"/>
              </w:rPr>
              <w:fldChar w:fldCharType="separate"/>
            </w:r>
            <w:r w:rsidRPr="00FE03C7">
              <w:rPr>
                <w:rFonts w:ascii="Arial" w:hAnsi="Arial" w:cs="Arial"/>
              </w:rPr>
              <w:fldChar w:fldCharType="end"/>
            </w:r>
            <w:r w:rsidRPr="00FE03C7">
              <w:rPr>
                <w:rFonts w:ascii="Arial" w:hAnsi="Arial" w:cs="Arial"/>
              </w:rPr>
              <w:tab/>
            </w:r>
            <w:r w:rsidRPr="00FE03C7">
              <w:rPr>
                <w:rFonts w:ascii="Arial" w:hAnsi="Arial" w:cs="Arial"/>
                <w:strike/>
              </w:rPr>
              <w:t xml:space="preserve">There are </w:t>
            </w:r>
            <w:r w:rsidRPr="00FE03C7">
              <w:rPr>
                <w:rFonts w:ascii="Arial" w:hAnsi="Arial" w:cs="Arial"/>
                <w:b/>
                <w:strike/>
              </w:rPr>
              <w:t>no</w:t>
            </w:r>
            <w:r w:rsidRPr="00FE03C7">
              <w:rPr>
                <w:rFonts w:ascii="Arial" w:hAnsi="Arial" w:cs="Arial"/>
                <w:strike/>
              </w:rPr>
              <w:t xml:space="preserve"> dependent children of this marriage </w:t>
            </w:r>
            <w:r w:rsidRPr="00FE03C7">
              <w:rPr>
                <w:rFonts w:ascii="Arial" w:hAnsi="Arial" w:cs="Arial"/>
                <w:u w:val="single"/>
              </w:rPr>
              <w:t xml:space="preserve">My spouse and I have </w:t>
            </w:r>
            <w:r w:rsidRPr="00FE03C7">
              <w:rPr>
                <w:rFonts w:ascii="Arial" w:hAnsi="Arial" w:cs="Arial"/>
                <w:b/>
                <w:u w:val="single"/>
              </w:rPr>
              <w:t>no</w:t>
            </w:r>
            <w:r w:rsidRPr="00FE03C7">
              <w:rPr>
                <w:rFonts w:ascii="Arial" w:hAnsi="Arial" w:cs="Arial"/>
                <w:u w:val="single"/>
              </w:rPr>
              <w:t xml:space="preserve"> children together who are still dependent</w:t>
            </w:r>
            <w:r w:rsidRPr="00FE03C7">
              <w:rPr>
                <w:rFonts w:ascii="Arial" w:hAnsi="Arial" w:cs="Arial"/>
              </w:rPr>
              <w:t>.</w:t>
            </w:r>
          </w:p>
          <w:p w:rsidR="00AF64AE" w:rsidRPr="00FE03C7" w:rsidRDefault="00AF64AE" w:rsidP="00AF64A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B0CC0" w:rsidRPr="00FE03C7" w:rsidRDefault="009B0CC0" w:rsidP="00AF64A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9, Child Support</w:t>
            </w:r>
            <w:r w:rsidRPr="00FE03C7">
              <w:rPr>
                <w:rFonts w:ascii="Arial" w:eastAsia="Times New Roman" w:hAnsi="Arial" w:cs="Arial"/>
              </w:rPr>
              <w:t>, change the first check box option as follows:</w:t>
            </w:r>
          </w:p>
          <w:p w:rsidR="009B0CC0" w:rsidRPr="00FE03C7" w:rsidRDefault="009B0CC0" w:rsidP="00AF64A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B0CC0" w:rsidRPr="00FE03C7" w:rsidRDefault="009B0CC0" w:rsidP="009B0CC0">
            <w:pPr>
              <w:pStyle w:val="WABody6above"/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</w:r>
            <w:r w:rsidRPr="00FE03C7">
              <w:rPr>
                <w:u w:val="single"/>
              </w:rPr>
              <w:t xml:space="preserve">My spouse and I have </w:t>
            </w:r>
            <w:r w:rsidRPr="00FE03C7">
              <w:rPr>
                <w:b/>
                <w:u w:val="single"/>
              </w:rPr>
              <w:t>no</w:t>
            </w:r>
            <w:r w:rsidRPr="00FE03C7">
              <w:rPr>
                <w:u w:val="single"/>
              </w:rPr>
              <w:t xml:space="preserve"> children together who are still </w:t>
            </w:r>
            <w:proofErr w:type="spellStart"/>
            <w:r w:rsidRPr="00FE03C7">
              <w:rPr>
                <w:u w:val="single"/>
              </w:rPr>
              <w:t>dependent</w:t>
            </w:r>
            <w:r w:rsidRPr="00FE03C7">
              <w:rPr>
                <w:strike/>
              </w:rPr>
              <w:t>There</w:t>
            </w:r>
            <w:proofErr w:type="spellEnd"/>
            <w:r w:rsidR="006223DA">
              <w:rPr>
                <w:strike/>
              </w:rPr>
              <w:t xml:space="preserve"> </w:t>
            </w:r>
            <w:r w:rsidRPr="00FE03C7">
              <w:rPr>
                <w:strike/>
              </w:rPr>
              <w:t xml:space="preserve">are </w:t>
            </w:r>
            <w:r w:rsidRPr="00FE03C7">
              <w:rPr>
                <w:b/>
                <w:strike/>
              </w:rPr>
              <w:t>no</w:t>
            </w:r>
            <w:r w:rsidRPr="00FE03C7">
              <w:rPr>
                <w:strike/>
              </w:rPr>
              <w:t xml:space="preserve"> dependent children of this marriage</w:t>
            </w:r>
            <w:r w:rsidRPr="00FE03C7">
              <w:t>.</w:t>
            </w:r>
          </w:p>
          <w:p w:rsidR="009B0CC0" w:rsidRPr="00FE03C7" w:rsidRDefault="009B0CC0" w:rsidP="00AF64A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B0CC0" w:rsidRPr="00FE03C7" w:rsidRDefault="009B0CC0" w:rsidP="00AF64AE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Add the new section </w:t>
            </w:r>
            <w:r w:rsidRPr="00FE03C7">
              <w:rPr>
                <w:rFonts w:ascii="Arial" w:eastAsia="Times New Roman" w:hAnsi="Arial" w:cs="Arial"/>
                <w:b/>
              </w:rPr>
              <w:t>10. Children from other relationships</w:t>
            </w:r>
            <w:r w:rsidRPr="00FE03C7">
              <w:rPr>
                <w:rFonts w:ascii="Arial" w:eastAsia="Times New Roman" w:hAnsi="Arial" w:cs="Arial"/>
              </w:rPr>
              <w:t>:”</w:t>
            </w:r>
          </w:p>
          <w:p w:rsidR="009B0CC0" w:rsidRPr="00FE03C7" w:rsidRDefault="000E17D3" w:rsidP="000E17D3">
            <w:pPr>
              <w:pStyle w:val="WAItem"/>
              <w:numPr>
                <w:ilvl w:val="0"/>
                <w:numId w:val="0"/>
              </w:numPr>
              <w:ind w:left="450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10.  </w:t>
            </w:r>
            <w:r w:rsidR="009B0CC0" w:rsidRPr="00FE03C7">
              <w:rPr>
                <w:sz w:val="22"/>
                <w:szCs w:val="22"/>
                <w:u w:val="single"/>
              </w:rPr>
              <w:t>Children from other relationships</w:t>
            </w:r>
          </w:p>
          <w:p w:rsidR="009B0CC0" w:rsidRPr="00FE03C7" w:rsidRDefault="009B0CC0" w:rsidP="009B0CC0">
            <w:pPr>
              <w:pStyle w:val="WABody6above"/>
              <w:ind w:left="1800"/>
              <w:rPr>
                <w:u w:val="single"/>
              </w:rPr>
            </w:pPr>
            <w:r w:rsidRPr="00FE03C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u w:val="single"/>
              </w:rPr>
              <w:instrText xml:space="preserve"> FORMCHECKBOX </w:instrText>
            </w:r>
            <w:r w:rsidR="000B7628">
              <w:rPr>
                <w:u w:val="single"/>
              </w:rPr>
            </w:r>
            <w:r w:rsidR="000B7628">
              <w:rPr>
                <w:u w:val="single"/>
              </w:rPr>
              <w:fldChar w:fldCharType="separate"/>
            </w:r>
            <w:r w:rsidRPr="00FE03C7">
              <w:rPr>
                <w:u w:val="single"/>
              </w:rPr>
              <w:fldChar w:fldCharType="end"/>
            </w:r>
            <w:r w:rsidRPr="00FE03C7">
              <w:rPr>
                <w:u w:val="single"/>
              </w:rPr>
              <w:tab/>
              <w:t xml:space="preserve">Neither spouse has children from other relationships who are still dependent.  </w:t>
            </w:r>
          </w:p>
          <w:p w:rsidR="009B0CC0" w:rsidRPr="00FE03C7" w:rsidRDefault="009B0CC0" w:rsidP="009B0CC0">
            <w:pPr>
              <w:pStyle w:val="WABody6above"/>
              <w:tabs>
                <w:tab w:val="clear" w:pos="1260"/>
                <w:tab w:val="right" w:pos="9360"/>
              </w:tabs>
              <w:ind w:left="1800"/>
              <w:rPr>
                <w:u w:val="single"/>
              </w:rPr>
            </w:pPr>
            <w:r w:rsidRPr="00FE03C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u w:val="single"/>
              </w:rPr>
              <w:instrText xml:space="preserve"> FORMCHECKBOX </w:instrText>
            </w:r>
            <w:r w:rsidR="000B7628">
              <w:rPr>
                <w:u w:val="single"/>
              </w:rPr>
            </w:r>
            <w:r w:rsidR="000B7628">
              <w:rPr>
                <w:u w:val="single"/>
              </w:rPr>
              <w:fldChar w:fldCharType="separate"/>
            </w:r>
            <w:r w:rsidRPr="00FE03C7">
              <w:rPr>
                <w:u w:val="single"/>
              </w:rPr>
              <w:fldChar w:fldCharType="end"/>
            </w:r>
            <w:r w:rsidRPr="00FE03C7">
              <w:rPr>
                <w:u w:val="single"/>
              </w:rPr>
              <w:tab/>
              <w:t xml:space="preserve">I have the following dependent children who are not from this relationship </w:t>
            </w:r>
            <w:r w:rsidRPr="00FE03C7">
              <w:rPr>
                <w:i/>
                <w:u w:val="single"/>
              </w:rPr>
              <w:t>(list name/s and age/s)</w:t>
            </w:r>
            <w:proofErr w:type="gramStart"/>
            <w:r w:rsidRPr="00FE03C7">
              <w:rPr>
                <w:i/>
                <w:u w:val="single"/>
              </w:rPr>
              <w:t>:</w:t>
            </w:r>
            <w:r w:rsidRPr="00FE03C7">
              <w:rPr>
                <w:u w:val="single"/>
              </w:rPr>
              <w:t xml:space="preserve"> </w:t>
            </w:r>
            <w:r w:rsidRPr="00FE03C7">
              <w:rPr>
                <w:u w:val="single"/>
              </w:rPr>
              <w:tab/>
              <w:t>.</w:t>
            </w:r>
            <w:proofErr w:type="gramEnd"/>
          </w:p>
          <w:p w:rsidR="009B0CC0" w:rsidRPr="00FE03C7" w:rsidRDefault="009B0CC0" w:rsidP="009B0CC0">
            <w:pPr>
              <w:pStyle w:val="WABody6above"/>
              <w:tabs>
                <w:tab w:val="clear" w:pos="1260"/>
                <w:tab w:val="right" w:pos="9360"/>
              </w:tabs>
              <w:ind w:left="1800"/>
              <w:rPr>
                <w:u w:val="single"/>
              </w:rPr>
            </w:pPr>
            <w:r w:rsidRPr="00FE03C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u w:val="single"/>
              </w:rPr>
              <w:instrText xml:space="preserve"> FORMCHECKBOX </w:instrText>
            </w:r>
            <w:r w:rsidR="000B7628">
              <w:rPr>
                <w:u w:val="single"/>
              </w:rPr>
            </w:r>
            <w:r w:rsidR="000B7628">
              <w:rPr>
                <w:u w:val="single"/>
              </w:rPr>
              <w:fldChar w:fldCharType="separate"/>
            </w:r>
            <w:r w:rsidRPr="00FE03C7">
              <w:rPr>
                <w:u w:val="single"/>
              </w:rPr>
              <w:fldChar w:fldCharType="end"/>
            </w:r>
            <w:r w:rsidRPr="00FE03C7">
              <w:rPr>
                <w:u w:val="single"/>
              </w:rPr>
              <w:tab/>
              <w:t xml:space="preserve">My spouse has the following dependent children who are not from this relationship </w:t>
            </w:r>
            <w:r w:rsidRPr="00FE03C7">
              <w:rPr>
                <w:i/>
                <w:u w:val="single"/>
              </w:rPr>
              <w:t>(list name/s and age/s):</w:t>
            </w:r>
            <w:r w:rsidRPr="00FE03C7">
              <w:rPr>
                <w:u w:val="single"/>
              </w:rPr>
              <w:t xml:space="preserve"> __________.”</w:t>
            </w:r>
          </w:p>
          <w:p w:rsidR="009B0CC0" w:rsidRPr="00FE03C7" w:rsidRDefault="009B0CC0" w:rsidP="00AF64AE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B0CC0" w:rsidRPr="00FE03C7" w:rsidRDefault="009B0CC0" w:rsidP="009B0CC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Renumber the remaining sections.</w:t>
            </w:r>
          </w:p>
          <w:p w:rsidR="009B0CC0" w:rsidRPr="00FE03C7" w:rsidRDefault="009B0CC0" w:rsidP="009B0CC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B0CC0" w:rsidRPr="00FE03C7" w:rsidRDefault="009B0CC0" w:rsidP="009B0CC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11, Written Agreements</w:t>
            </w:r>
            <w:r w:rsidRPr="00FE03C7">
              <w:rPr>
                <w:rFonts w:ascii="Arial" w:eastAsia="Times New Roman" w:hAnsi="Arial" w:cs="Arial"/>
              </w:rPr>
              <w:t xml:space="preserve">, after the check box for “No,” change “11” to “12” as follows </w:t>
            </w:r>
            <w:r w:rsidRPr="00FE03C7">
              <w:rPr>
                <w:rFonts w:ascii="Arial" w:eastAsia="Times New Roman" w:hAnsi="Arial" w:cs="Arial"/>
                <w:i/>
              </w:rPr>
              <w:t xml:space="preserve">(Skip to </w:t>
            </w:r>
            <w:r w:rsidRPr="00FE03C7">
              <w:rPr>
                <w:rFonts w:ascii="Arial" w:eastAsia="Times New Roman" w:hAnsi="Arial" w:cs="Arial"/>
                <w:i/>
                <w:strike/>
              </w:rPr>
              <w:t>11</w:t>
            </w:r>
            <w:r w:rsidRPr="00FE03C7">
              <w:rPr>
                <w:rFonts w:ascii="Arial" w:eastAsia="Times New Roman" w:hAnsi="Arial" w:cs="Arial"/>
                <w:i/>
                <w:u w:val="single"/>
              </w:rPr>
              <w:t>12</w:t>
            </w:r>
            <w:r w:rsidRPr="00FE03C7">
              <w:rPr>
                <w:rFonts w:ascii="Arial" w:eastAsia="Times New Roman" w:hAnsi="Arial" w:cs="Arial"/>
                <w:i/>
              </w:rPr>
              <w:t>)</w:t>
            </w:r>
            <w:r w:rsidRPr="00FE03C7">
              <w:rPr>
                <w:rFonts w:ascii="Arial" w:eastAsia="Times New Roman" w:hAnsi="Arial" w:cs="Arial"/>
              </w:rPr>
              <w:t>.”</w:t>
            </w:r>
          </w:p>
          <w:p w:rsidR="009B0CC0" w:rsidRPr="00FE03C7" w:rsidRDefault="009B0CC0" w:rsidP="009B0CC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07416" w:rsidRPr="00FE03C7" w:rsidRDefault="00A07416" w:rsidP="009B0CC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12, Real Property</w:t>
            </w:r>
            <w:r w:rsidRPr="00FE03C7">
              <w:rPr>
                <w:rFonts w:ascii="Arial" w:eastAsia="Times New Roman" w:hAnsi="Arial" w:cs="Arial"/>
              </w:rPr>
              <w:t>, in the second check box option, change the paragraph “above” from “10” to “11.”</w:t>
            </w:r>
          </w:p>
          <w:p w:rsidR="00A07416" w:rsidRPr="00FE03C7" w:rsidRDefault="00A07416" w:rsidP="009B0CC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07416" w:rsidRPr="00FE03C7" w:rsidRDefault="00A07416" w:rsidP="009B0CC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13, Personal Property</w:t>
            </w:r>
            <w:r w:rsidRPr="00FE03C7">
              <w:rPr>
                <w:rFonts w:ascii="Arial" w:eastAsia="Times New Roman" w:hAnsi="Arial" w:cs="Arial"/>
              </w:rPr>
              <w:t>, in the second check box option, change the paragraph “above” from “10” to “11.”</w:t>
            </w:r>
          </w:p>
          <w:p w:rsidR="009B0CC0" w:rsidRPr="00FE03C7" w:rsidRDefault="009B0CC0" w:rsidP="009B0CC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07416" w:rsidRPr="00FE03C7" w:rsidRDefault="00A07416" w:rsidP="00A074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14, Debts</w:t>
            </w:r>
            <w:r w:rsidRPr="00FE03C7">
              <w:rPr>
                <w:rFonts w:ascii="Arial" w:eastAsia="Times New Roman" w:hAnsi="Arial" w:cs="Arial"/>
              </w:rPr>
              <w:t>, in the third check box option, change the paragraph “above” from “10” to “11.”</w:t>
            </w:r>
          </w:p>
          <w:p w:rsidR="00A07416" w:rsidRPr="00FE03C7" w:rsidRDefault="00A07416" w:rsidP="009B0CC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07416" w:rsidRPr="00FE03C7" w:rsidRDefault="00A07416" w:rsidP="00A0741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15, Spousal Support</w:t>
            </w:r>
            <w:r w:rsidRPr="00FE03C7">
              <w:rPr>
                <w:rFonts w:ascii="Arial" w:eastAsia="Times New Roman" w:hAnsi="Arial" w:cs="Arial"/>
              </w:rPr>
              <w:t>, under the second main check box option, in the third sub-check box option, change the paragraph “above” from “10” to “11.”</w:t>
            </w:r>
          </w:p>
          <w:p w:rsidR="00A07416" w:rsidRPr="00FE03C7" w:rsidRDefault="00A07416" w:rsidP="009B0CC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07416" w:rsidRPr="00FE03C7" w:rsidRDefault="00A07416" w:rsidP="009B0CC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CF0210">
              <w:rPr>
                <w:rFonts w:ascii="Arial" w:eastAsia="Times New Roman" w:hAnsi="Arial" w:cs="Arial"/>
                <w:b/>
              </w:rPr>
              <w:t>18, Restraining Order</w:t>
            </w:r>
            <w:r w:rsidRPr="00FE03C7">
              <w:rPr>
                <w:rFonts w:ascii="Arial" w:eastAsia="Times New Roman" w:hAnsi="Arial" w:cs="Arial"/>
              </w:rPr>
              <w:t xml:space="preserve">, in the check box option for “No,” change “18” to “19” as follows </w:t>
            </w:r>
            <w:r w:rsidRPr="00FE03C7">
              <w:rPr>
                <w:rFonts w:ascii="Arial" w:eastAsia="Times New Roman" w:hAnsi="Arial" w:cs="Arial"/>
                <w:i/>
              </w:rPr>
              <w:t xml:space="preserve">(Skip to </w:t>
            </w:r>
            <w:r w:rsidRPr="00FE03C7">
              <w:rPr>
                <w:rFonts w:ascii="Arial" w:eastAsia="Times New Roman" w:hAnsi="Arial" w:cs="Arial"/>
                <w:i/>
                <w:strike/>
              </w:rPr>
              <w:t>18</w:t>
            </w:r>
            <w:r w:rsidRPr="00FE03C7">
              <w:rPr>
                <w:rFonts w:ascii="Arial" w:eastAsia="Times New Roman" w:hAnsi="Arial" w:cs="Arial"/>
                <w:i/>
                <w:u w:val="single"/>
              </w:rPr>
              <w:t>19</w:t>
            </w:r>
            <w:r w:rsidRPr="00FE03C7">
              <w:rPr>
                <w:rFonts w:ascii="Arial" w:eastAsia="Times New Roman" w:hAnsi="Arial" w:cs="Arial"/>
                <w:i/>
              </w:rPr>
              <w:t>)</w:t>
            </w:r>
            <w:r w:rsidRPr="00FE03C7">
              <w:rPr>
                <w:rFonts w:ascii="Arial" w:eastAsia="Times New Roman" w:hAnsi="Arial" w:cs="Arial"/>
              </w:rPr>
              <w:t xml:space="preserve">.”  </w:t>
            </w:r>
          </w:p>
          <w:p w:rsidR="00A07416" w:rsidRPr="00FE03C7" w:rsidRDefault="00A07416" w:rsidP="009B0CC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07416" w:rsidRPr="00FE03C7" w:rsidRDefault="00A07416" w:rsidP="009B0CC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In the same section, in the check box option for “Yes,” in all the sub-check box options change the reference to section “</w:t>
            </w:r>
            <w:r w:rsidRPr="00FE03C7">
              <w:rPr>
                <w:rFonts w:ascii="Arial" w:eastAsia="Times New Roman" w:hAnsi="Arial" w:cs="Arial"/>
                <w:b/>
              </w:rPr>
              <w:t>6a</w:t>
            </w:r>
            <w:r w:rsidRPr="00FE03C7">
              <w:rPr>
                <w:rFonts w:ascii="Arial" w:eastAsia="Times New Roman" w:hAnsi="Arial" w:cs="Arial"/>
              </w:rPr>
              <w:t>” to “</w:t>
            </w:r>
            <w:r w:rsidRPr="00FE03C7">
              <w:rPr>
                <w:rFonts w:ascii="Arial" w:eastAsia="Times New Roman" w:hAnsi="Arial" w:cs="Arial"/>
                <w:b/>
              </w:rPr>
              <w:t>6</w:t>
            </w:r>
            <w:r w:rsidRPr="00FE03C7">
              <w:rPr>
                <w:rFonts w:ascii="Arial" w:eastAsia="Times New Roman" w:hAnsi="Arial" w:cs="Arial"/>
              </w:rPr>
              <w:t>.”</w:t>
            </w:r>
          </w:p>
          <w:p w:rsidR="00A07416" w:rsidRPr="00FE03C7" w:rsidRDefault="00A07416" w:rsidP="009B0CC0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00013C" w:rsidRPr="00FE03C7" w:rsidTr="004A5E3C">
        <w:trPr>
          <w:trHeight w:val="178"/>
        </w:trPr>
        <w:tc>
          <w:tcPr>
            <w:tcW w:w="2070" w:type="dxa"/>
            <w:shd w:val="clear" w:color="auto" w:fill="auto"/>
          </w:tcPr>
          <w:p w:rsidR="0000013C" w:rsidRPr="00FE03C7" w:rsidRDefault="006223DA" w:rsidP="004F065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lastRenderedPageBreak/>
              <w:br w:type="page"/>
            </w:r>
            <w:r w:rsidR="0000013C" w:rsidRPr="00FE03C7">
              <w:rPr>
                <w:rFonts w:ascii="Arial" w:eastAsia="Times New Roman" w:hAnsi="Arial" w:cs="Arial"/>
                <w:color w:val="000000"/>
              </w:rPr>
              <w:t>FL Divorce 202</w:t>
            </w:r>
          </w:p>
        </w:tc>
        <w:tc>
          <w:tcPr>
            <w:tcW w:w="7500" w:type="dxa"/>
            <w:shd w:val="clear" w:color="auto" w:fill="auto"/>
            <w:vAlign w:val="center"/>
          </w:tcPr>
          <w:p w:rsidR="0000013C" w:rsidRPr="00FE03C7" w:rsidRDefault="0000013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Petition to End Registered Domestic Partnership (Dissolution)</w:t>
            </w:r>
          </w:p>
          <w:p w:rsidR="00FE03C7" w:rsidRDefault="00FE03C7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Change the revised date in the footer to:  </w:t>
            </w:r>
            <w:r w:rsidRPr="00FE03C7">
              <w:rPr>
                <w:rFonts w:ascii="Arial" w:eastAsia="Times New Roman" w:hAnsi="Arial" w:cs="Arial"/>
                <w:i/>
              </w:rPr>
              <w:t>(05/16, rev.4/25/16)</w:t>
            </w:r>
            <w:r w:rsidRPr="00FE03C7">
              <w:rPr>
                <w:rFonts w:ascii="Arial" w:eastAsia="Times New Roman" w:hAnsi="Arial" w:cs="Arial"/>
              </w:rPr>
              <w:t>.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In Section 6, change the title, the first check box, and the beginning of the second check box as follows: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5576BF" w:rsidRDefault="00CF0210" w:rsidP="00CF0210">
            <w:pPr>
              <w:pStyle w:val="WAItem"/>
              <w:numPr>
                <w:ilvl w:val="0"/>
                <w:numId w:val="0"/>
              </w:numPr>
              <w:spacing w:before="0"/>
              <w:ind w:left="4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 </w:t>
            </w:r>
            <w:r w:rsidR="005576BF" w:rsidRPr="005576BF">
              <w:rPr>
                <w:sz w:val="22"/>
                <w:szCs w:val="22"/>
              </w:rPr>
              <w:t xml:space="preserve">Children </w:t>
            </w:r>
            <w:r w:rsidR="005576BF" w:rsidRPr="005576BF">
              <w:rPr>
                <w:sz w:val="22"/>
                <w:szCs w:val="22"/>
                <w:u w:val="single"/>
              </w:rPr>
              <w:t>of the domestic partnership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pStyle w:val="WABody6above"/>
              <w:rPr>
                <w:i/>
              </w:rPr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</w:r>
            <w:r w:rsidRPr="00FE03C7">
              <w:rPr>
                <w:strike/>
              </w:rPr>
              <w:t xml:space="preserve">There are </w:t>
            </w:r>
            <w:r w:rsidRPr="00FE03C7">
              <w:rPr>
                <w:b/>
                <w:strike/>
              </w:rPr>
              <w:t>no</w:t>
            </w:r>
            <w:r w:rsidRPr="00FE03C7">
              <w:rPr>
                <w:strike/>
              </w:rPr>
              <w:t xml:space="preserve"> dependent children</w:t>
            </w:r>
            <w:r w:rsidRPr="00FE03C7">
              <w:rPr>
                <w:strike/>
                <w:color w:val="000000"/>
              </w:rPr>
              <w:t xml:space="preserve"> in this </w:t>
            </w:r>
            <w:proofErr w:type="spellStart"/>
            <w:r w:rsidRPr="00FE03C7">
              <w:rPr>
                <w:strike/>
                <w:color w:val="000000"/>
              </w:rPr>
              <w:t>case</w:t>
            </w:r>
            <w:r w:rsidRPr="00FE03C7">
              <w:rPr>
                <w:strike/>
              </w:rPr>
              <w:t>.</w:t>
            </w:r>
            <w:r w:rsidRPr="00FE03C7">
              <w:rPr>
                <w:u w:val="single"/>
              </w:rPr>
              <w:t>My</w:t>
            </w:r>
            <w:proofErr w:type="spellEnd"/>
            <w:r w:rsidRPr="00FE03C7">
              <w:rPr>
                <w:u w:val="single"/>
              </w:rPr>
              <w:t xml:space="preserve"> </w:t>
            </w:r>
            <w:r>
              <w:rPr>
                <w:u w:val="single"/>
              </w:rPr>
              <w:t>domestic partner</w:t>
            </w:r>
            <w:r w:rsidRPr="00FE03C7">
              <w:rPr>
                <w:u w:val="single"/>
              </w:rPr>
              <w:t xml:space="preserve"> and I have </w:t>
            </w:r>
            <w:r w:rsidRPr="00FE03C7">
              <w:rPr>
                <w:b/>
                <w:u w:val="single"/>
              </w:rPr>
              <w:t>no</w:t>
            </w:r>
            <w:r w:rsidRPr="00FE03C7">
              <w:rPr>
                <w:u w:val="single"/>
              </w:rPr>
              <w:t xml:space="preserve"> children together who are still dependent.</w:t>
            </w:r>
            <w:r w:rsidRPr="00FE03C7">
              <w:t xml:space="preserve">  </w:t>
            </w:r>
            <w:r w:rsidRPr="00FE03C7">
              <w:rPr>
                <w:i/>
              </w:rPr>
              <w:t>(Skip to 7.)</w:t>
            </w:r>
          </w:p>
          <w:p w:rsidR="005576BF" w:rsidRDefault="005576BF" w:rsidP="005576BF">
            <w:pPr>
              <w:pStyle w:val="WABody6above"/>
              <w:spacing w:after="120"/>
              <w:rPr>
                <w:strike/>
              </w:rPr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</w:r>
            <w:r w:rsidRPr="00FE03C7">
              <w:rPr>
                <w:strike/>
              </w:rPr>
              <w:t>There are dependent children</w:t>
            </w:r>
            <w:r w:rsidRPr="00FE03C7">
              <w:rPr>
                <w:strike/>
                <w:color w:val="000000"/>
              </w:rPr>
              <w:t xml:space="preserve"> in this case</w:t>
            </w:r>
            <w:r>
              <w:rPr>
                <w:strike/>
                <w:color w:val="000000"/>
              </w:rPr>
              <w:t xml:space="preserve">.  </w:t>
            </w:r>
            <w:r w:rsidRPr="00FE03C7">
              <w:rPr>
                <w:i/>
                <w:strike/>
              </w:rPr>
              <w:t xml:space="preserve">(Complete </w:t>
            </w:r>
            <w:r w:rsidRPr="00FE03C7">
              <w:rPr>
                <w:b/>
                <w:i/>
                <w:strike/>
              </w:rPr>
              <w:t>a – d</w:t>
            </w:r>
            <w:r w:rsidRPr="00FE03C7">
              <w:rPr>
                <w:i/>
                <w:strike/>
              </w:rPr>
              <w:t xml:space="preserve"> below.)</w:t>
            </w:r>
            <w:r w:rsidRPr="00FE03C7">
              <w:rPr>
                <w:strike/>
              </w:rPr>
              <w:t xml:space="preserve"> </w:t>
            </w:r>
            <w:r w:rsidRPr="00FE03C7">
              <w:rPr>
                <w:u w:val="single"/>
              </w:rPr>
              <w:t xml:space="preserve">My </w:t>
            </w:r>
            <w:r>
              <w:rPr>
                <w:u w:val="single"/>
              </w:rPr>
              <w:t>domestic partner</w:t>
            </w:r>
            <w:r w:rsidRPr="00FE03C7">
              <w:rPr>
                <w:u w:val="single"/>
              </w:rPr>
              <w:t xml:space="preserve"> and I have the following children together who are still dependent </w:t>
            </w:r>
            <w:r w:rsidRPr="00FE03C7">
              <w:rPr>
                <w:i/>
                <w:u w:val="single"/>
              </w:rPr>
              <w:t xml:space="preserve">(only list children you and your </w:t>
            </w:r>
            <w:r>
              <w:rPr>
                <w:i/>
                <w:u w:val="single"/>
              </w:rPr>
              <w:t xml:space="preserve">partner </w:t>
            </w:r>
            <w:r w:rsidRPr="00FE03C7">
              <w:rPr>
                <w:i/>
                <w:u w:val="single"/>
              </w:rPr>
              <w:t>have together, not children from other relationships):</w:t>
            </w:r>
            <w:r w:rsidRPr="00FE03C7">
              <w:rPr>
                <w:strike/>
              </w:rPr>
              <w:t xml:space="preserve"> </w:t>
            </w:r>
          </w:p>
          <w:p w:rsidR="005576BF" w:rsidRPr="00FE03C7" w:rsidRDefault="005576BF" w:rsidP="005576BF">
            <w:pPr>
              <w:tabs>
                <w:tab w:val="left" w:pos="1205"/>
                <w:tab w:val="left" w:pos="9360"/>
              </w:tabs>
              <w:suppressAutoHyphens/>
              <w:spacing w:before="120" w:after="0"/>
              <w:ind w:left="905"/>
              <w:rPr>
                <w:rFonts w:ascii="Arial" w:hAnsi="Arial" w:cs="Arial"/>
                <w:strike/>
              </w:rPr>
            </w:pPr>
            <w:r w:rsidRPr="00FE03C7">
              <w:rPr>
                <w:rFonts w:ascii="Arial" w:hAnsi="Arial" w:cs="Arial"/>
                <w:b/>
                <w:strike/>
              </w:rPr>
              <w:t>a.</w:t>
            </w:r>
            <w:r w:rsidRPr="00FE03C7">
              <w:rPr>
                <w:rFonts w:ascii="Arial" w:hAnsi="Arial" w:cs="Arial"/>
                <w:strike/>
              </w:rPr>
              <w:tab/>
              <w:t xml:space="preserve">List the dependent children of </w:t>
            </w:r>
            <w:r w:rsidRPr="00FE03C7">
              <w:rPr>
                <w:rFonts w:ascii="Arial" w:hAnsi="Arial" w:cs="Arial"/>
                <w:b/>
                <w:strike/>
              </w:rPr>
              <w:t>either or both</w:t>
            </w:r>
            <w:r w:rsidRPr="00FE03C7">
              <w:rPr>
                <w:rFonts w:ascii="Arial" w:hAnsi="Arial" w:cs="Arial"/>
                <w:strike/>
              </w:rPr>
              <w:t xml:space="preserve"> </w:t>
            </w:r>
            <w:r>
              <w:rPr>
                <w:rFonts w:ascii="Arial" w:hAnsi="Arial" w:cs="Arial"/>
                <w:strike/>
              </w:rPr>
              <w:t>partners</w:t>
            </w:r>
            <w:r w:rsidRPr="00FE03C7">
              <w:rPr>
                <w:rFonts w:ascii="Arial" w:hAnsi="Arial" w:cs="Arial"/>
                <w:strike/>
              </w:rPr>
              <w:t xml:space="preserve"> below:</w:t>
            </w:r>
          </w:p>
          <w:tbl>
            <w:tblPr>
              <w:tblW w:w="5632" w:type="dxa"/>
              <w:tblInd w:w="878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1701"/>
              <w:gridCol w:w="990"/>
              <w:gridCol w:w="1623"/>
              <w:gridCol w:w="87"/>
              <w:gridCol w:w="810"/>
            </w:tblGrid>
            <w:tr w:rsidR="005576BF" w:rsidRPr="00FE03C7" w:rsidTr="00242ACD">
              <w:tc>
                <w:tcPr>
                  <w:tcW w:w="2122" w:type="dxa"/>
                  <w:gridSpan w:val="2"/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244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Child’s name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Age</w:t>
                  </w:r>
                </w:p>
              </w:tc>
              <w:tc>
                <w:tcPr>
                  <w:tcW w:w="1710" w:type="dxa"/>
                  <w:gridSpan w:val="2"/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>Child’s name</w:t>
                  </w:r>
                </w:p>
              </w:tc>
              <w:tc>
                <w:tcPr>
                  <w:tcW w:w="810" w:type="dxa"/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Age</w:t>
                  </w:r>
                </w:p>
              </w:tc>
            </w:tr>
            <w:tr w:rsidR="005576BF" w:rsidRPr="00FE03C7" w:rsidTr="00242ACD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1. 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4.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5576BF" w:rsidRPr="00FE03C7" w:rsidTr="00242ACD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2.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5.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5576BF" w:rsidRPr="00FE03C7" w:rsidTr="00242ACD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3.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6.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5576BF" w:rsidRPr="00FE03C7" w:rsidRDefault="005576BF" w:rsidP="005576BF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5576BF" w:rsidRPr="00FE03C7" w:rsidRDefault="005576BF" w:rsidP="005576BF">
            <w:pPr>
              <w:pStyle w:val="WABody6above"/>
              <w:tabs>
                <w:tab w:val="clear" w:pos="900"/>
              </w:tabs>
              <w:ind w:left="527" w:firstLine="20"/>
              <w:rPr>
                <w:i/>
              </w:rPr>
            </w:pPr>
            <w:r w:rsidRPr="00FE03C7">
              <w:t>Before the subheading “</w:t>
            </w:r>
            <w:r w:rsidRPr="00FE03C7">
              <w:rPr>
                <w:b/>
              </w:rPr>
              <w:t>Children’s home/s</w:t>
            </w:r>
            <w:r w:rsidRPr="00FE03C7">
              <w:t xml:space="preserve">” change “b” to “a.”  In the check box for “No,” change “c” to “b.”  - </w:t>
            </w:r>
            <w:proofErr w:type="gramStart"/>
            <w:r w:rsidRPr="00FE03C7">
              <w:t>as</w:t>
            </w:r>
            <w:proofErr w:type="gramEnd"/>
            <w:r w:rsidRPr="00FE03C7">
              <w:t xml:space="preserve"> follows:  </w:t>
            </w:r>
            <w:r w:rsidRPr="00FE03C7">
              <w:rPr>
                <w:i/>
              </w:rPr>
              <w:t xml:space="preserve">(Skip to </w:t>
            </w:r>
            <w:proofErr w:type="spellStart"/>
            <w:r w:rsidRPr="00FE03C7">
              <w:rPr>
                <w:i/>
                <w:strike/>
              </w:rPr>
              <w:t>c</w:t>
            </w:r>
            <w:r w:rsidRPr="00FE03C7">
              <w:rPr>
                <w:i/>
                <w:u w:val="single"/>
              </w:rPr>
              <w:t>b</w:t>
            </w:r>
            <w:proofErr w:type="spellEnd"/>
            <w:r w:rsidRPr="00FE03C7">
              <w:rPr>
                <w:i/>
              </w:rPr>
              <w:t>.)</w:t>
            </w:r>
          </w:p>
          <w:p w:rsidR="005576BF" w:rsidRPr="00FE03C7" w:rsidRDefault="005576BF" w:rsidP="005576BF">
            <w:pPr>
              <w:pStyle w:val="WABody6above"/>
              <w:tabs>
                <w:tab w:val="clear" w:pos="900"/>
              </w:tabs>
              <w:ind w:left="527" w:firstLine="20"/>
            </w:pPr>
            <w:r w:rsidRPr="00FE03C7">
              <w:t>Before the heading “</w:t>
            </w:r>
            <w:r w:rsidRPr="00FE03C7">
              <w:rPr>
                <w:b/>
              </w:rPr>
              <w:t>Other people with a legal right to spend time with a child</w:t>
            </w:r>
            <w:r w:rsidRPr="00FE03C7">
              <w:t>,” change “c.” to “b.”  change the question at the beginning of “b” as follows:</w:t>
            </w:r>
          </w:p>
          <w:p w:rsidR="005576BF" w:rsidRPr="00FE03C7" w:rsidRDefault="005576BF" w:rsidP="005576BF">
            <w:pPr>
              <w:pStyle w:val="WABody6above"/>
              <w:tabs>
                <w:tab w:val="clear" w:pos="900"/>
              </w:tabs>
              <w:ind w:left="720" w:firstLine="20"/>
            </w:pPr>
            <w:r w:rsidRPr="00FE03C7">
              <w:t xml:space="preserve">Do you know of anyone besides you and your </w:t>
            </w:r>
            <w:r>
              <w:t>partner</w:t>
            </w:r>
            <w:r w:rsidRPr="00FE03C7">
              <w:t xml:space="preserve"> who has (or claims to have) a legal right to spend time with </w:t>
            </w:r>
            <w:r w:rsidRPr="00FE03C7">
              <w:rPr>
                <w:strike/>
              </w:rPr>
              <w:t xml:space="preserve">a child you and your </w:t>
            </w:r>
            <w:r>
              <w:rPr>
                <w:strike/>
              </w:rPr>
              <w:t>partner</w:t>
            </w:r>
            <w:r w:rsidRPr="00FE03C7">
              <w:rPr>
                <w:strike/>
              </w:rPr>
              <w:t xml:space="preserve"> have </w:t>
            </w:r>
            <w:proofErr w:type="spellStart"/>
            <w:r w:rsidRPr="00FE03C7">
              <w:rPr>
                <w:strike/>
              </w:rPr>
              <w:t>together</w:t>
            </w:r>
            <w:r w:rsidRPr="00FE03C7">
              <w:rPr>
                <w:u w:val="single"/>
              </w:rPr>
              <w:t>any</w:t>
            </w:r>
            <w:proofErr w:type="spellEnd"/>
            <w:r w:rsidRPr="00FE03C7">
              <w:rPr>
                <w:u w:val="single"/>
              </w:rPr>
              <w:t xml:space="preserve"> of the children</w:t>
            </w:r>
            <w:r w:rsidRPr="00FE03C7">
              <w:t>?</w:t>
            </w:r>
          </w:p>
          <w:p w:rsidR="005576BF" w:rsidRPr="00FE03C7" w:rsidRDefault="005576BF" w:rsidP="005576BF">
            <w:pPr>
              <w:pStyle w:val="WABody6above"/>
              <w:tabs>
                <w:tab w:val="clear" w:pos="900"/>
              </w:tabs>
              <w:ind w:left="527" w:firstLine="20"/>
            </w:pPr>
            <w:r w:rsidRPr="00FE03C7">
              <w:t>Below the same subheading, after the check box for “No,” change “d” to “c” as follows:  “</w:t>
            </w:r>
            <w:r w:rsidRPr="00FE03C7">
              <w:rPr>
                <w:i/>
              </w:rPr>
              <w:t xml:space="preserve">(Skip to </w:t>
            </w:r>
            <w:r w:rsidRPr="00FE03C7">
              <w:rPr>
                <w:i/>
                <w:strike/>
              </w:rPr>
              <w:t>d</w:t>
            </w:r>
            <w:r w:rsidRPr="00FE03C7">
              <w:rPr>
                <w:i/>
                <w:u w:val="single"/>
              </w:rPr>
              <w:t>c</w:t>
            </w:r>
            <w:r w:rsidRPr="00FE03C7">
              <w:rPr>
                <w:i/>
              </w:rPr>
              <w:t>.)</w:t>
            </w:r>
            <w:r w:rsidRPr="00FE03C7">
              <w:t>”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spacing w:after="0" w:line="240" w:lineRule="auto"/>
              <w:ind w:left="527"/>
              <w:rPr>
                <w:rFonts w:ascii="Arial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Before the subheading “</w:t>
            </w:r>
            <w:r w:rsidRPr="00FE03C7">
              <w:rPr>
                <w:rFonts w:ascii="Arial" w:hAnsi="Arial" w:cs="Arial"/>
                <w:b/>
              </w:rPr>
              <w:t>Other court cases involving a child</w:t>
            </w:r>
            <w:r w:rsidRPr="00FE03C7">
              <w:rPr>
                <w:rFonts w:ascii="Arial" w:hAnsi="Arial" w:cs="Arial"/>
              </w:rPr>
              <w:t>,” change “d” to “c.”  Change the question as follows:</w:t>
            </w:r>
          </w:p>
          <w:p w:rsidR="005576BF" w:rsidRPr="00FE03C7" w:rsidRDefault="005576BF" w:rsidP="005576BF">
            <w:pPr>
              <w:spacing w:after="0" w:line="240" w:lineRule="auto"/>
              <w:ind w:left="527"/>
              <w:rPr>
                <w:rFonts w:ascii="Arial" w:hAnsi="Arial" w:cs="Arial"/>
              </w:rPr>
            </w:pPr>
          </w:p>
          <w:p w:rsidR="005576BF" w:rsidRPr="00FE03C7" w:rsidRDefault="005576BF" w:rsidP="005576BF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  <w:r w:rsidRPr="00FE03C7">
              <w:rPr>
                <w:rFonts w:ascii="Arial" w:hAnsi="Arial" w:cs="Arial"/>
              </w:rPr>
              <w:t xml:space="preserve">Do you know of any court cases involving </w:t>
            </w:r>
            <w:r w:rsidRPr="00FE03C7">
              <w:rPr>
                <w:rFonts w:ascii="Arial" w:hAnsi="Arial" w:cs="Arial"/>
                <w:strike/>
              </w:rPr>
              <w:t xml:space="preserve">a child you and your </w:t>
            </w:r>
            <w:r>
              <w:rPr>
                <w:rFonts w:ascii="Arial" w:hAnsi="Arial" w:cs="Arial"/>
                <w:strike/>
              </w:rPr>
              <w:t xml:space="preserve">partner </w:t>
            </w:r>
            <w:r w:rsidRPr="00FE03C7">
              <w:rPr>
                <w:rFonts w:ascii="Arial" w:hAnsi="Arial" w:cs="Arial"/>
                <w:strike/>
              </w:rPr>
              <w:t xml:space="preserve">have </w:t>
            </w:r>
            <w:proofErr w:type="spellStart"/>
            <w:r w:rsidRPr="00FE03C7">
              <w:rPr>
                <w:rFonts w:ascii="Arial" w:hAnsi="Arial" w:cs="Arial"/>
                <w:strike/>
              </w:rPr>
              <w:t>together</w:t>
            </w:r>
            <w:r w:rsidRPr="00FE03C7">
              <w:rPr>
                <w:rFonts w:ascii="Arial" w:hAnsi="Arial" w:cs="Arial"/>
                <w:u w:val="single"/>
              </w:rPr>
              <w:t>any</w:t>
            </w:r>
            <w:proofErr w:type="spellEnd"/>
            <w:r w:rsidRPr="00FE03C7">
              <w:rPr>
                <w:rFonts w:ascii="Arial" w:hAnsi="Arial" w:cs="Arial"/>
                <w:u w:val="single"/>
              </w:rPr>
              <w:t xml:space="preserve"> of the children</w:t>
            </w:r>
            <w:r w:rsidRPr="00FE03C7">
              <w:rPr>
                <w:rFonts w:ascii="Arial" w:hAnsi="Arial" w:cs="Arial"/>
              </w:rPr>
              <w:t>?</w:t>
            </w:r>
          </w:p>
          <w:p w:rsidR="005576BF" w:rsidRPr="00FE03C7" w:rsidRDefault="005576BF" w:rsidP="005576BF">
            <w:pPr>
              <w:spacing w:after="0" w:line="240" w:lineRule="auto"/>
              <w:ind w:left="527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7, Jurisdiction over the children</w:t>
            </w:r>
            <w:r w:rsidRPr="00FE03C7">
              <w:rPr>
                <w:rFonts w:ascii="Arial" w:eastAsia="Times New Roman" w:hAnsi="Arial" w:cs="Arial"/>
              </w:rPr>
              <w:t>,” change the first two check box options as follows: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pStyle w:val="WABody6above"/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  <w:t xml:space="preserve">Does not apply. </w:t>
            </w:r>
            <w:r w:rsidRPr="00FE03C7">
              <w:rPr>
                <w:strike/>
              </w:rPr>
              <w:t xml:space="preserve">There are no dependent children in this </w:t>
            </w:r>
            <w:proofErr w:type="spellStart"/>
            <w:r w:rsidRPr="00FE03C7">
              <w:rPr>
                <w:strike/>
              </w:rPr>
              <w:t>case.</w:t>
            </w:r>
            <w:r w:rsidRPr="00FE03C7">
              <w:t>My</w:t>
            </w:r>
            <w:proofErr w:type="spellEnd"/>
            <w:r w:rsidRPr="00FE03C7">
              <w:t xml:space="preserve"> </w:t>
            </w:r>
            <w:r>
              <w:t>domestic partner</w:t>
            </w:r>
            <w:r w:rsidRPr="00FE03C7">
              <w:t xml:space="preserve"> and I have </w:t>
            </w:r>
            <w:r w:rsidRPr="006223DA">
              <w:rPr>
                <w:b/>
              </w:rPr>
              <w:t>no</w:t>
            </w:r>
            <w:r w:rsidRPr="00FE03C7">
              <w:t xml:space="preserve"> children together who are still dependent.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pStyle w:val="WABody6above"/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  <w:t xml:space="preserve">The court </w:t>
            </w:r>
            <w:r w:rsidRPr="00FE03C7">
              <w:rPr>
                <w:b/>
              </w:rPr>
              <w:t>can</w:t>
            </w:r>
            <w:r w:rsidRPr="00FE03C7">
              <w:t xml:space="preserve"> approve a </w:t>
            </w:r>
            <w:r w:rsidRPr="00FE03C7">
              <w:rPr>
                <w:i/>
              </w:rPr>
              <w:t xml:space="preserve">Parenting Plan </w:t>
            </w:r>
            <w:r w:rsidRPr="00FE03C7">
              <w:rPr>
                <w:u w:val="single"/>
              </w:rPr>
              <w:t xml:space="preserve">for the children my </w:t>
            </w:r>
            <w:r>
              <w:rPr>
                <w:u w:val="single"/>
              </w:rPr>
              <w:t>domestic partner</w:t>
            </w:r>
            <w:r w:rsidRPr="00FE03C7">
              <w:rPr>
                <w:u w:val="single"/>
              </w:rPr>
              <w:t xml:space="preserve"> and I have together</w:t>
            </w:r>
            <w:r w:rsidRPr="00FE03C7">
              <w:t xml:space="preserve"> because </w:t>
            </w:r>
            <w:r w:rsidRPr="00FE03C7">
              <w:rPr>
                <w:i/>
              </w:rPr>
              <w:t>(check all that apply; if a box applies to all of the children, you may write “the children” instead of listing names):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8, Parenting Plan</w:t>
            </w:r>
            <w:r w:rsidRPr="00FE03C7">
              <w:rPr>
                <w:rFonts w:ascii="Arial" w:eastAsia="Times New Roman" w:hAnsi="Arial" w:cs="Arial"/>
              </w:rPr>
              <w:t>, change the first check box option as follows: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tabs>
                <w:tab w:val="left" w:pos="887"/>
              </w:tabs>
              <w:spacing w:after="0" w:line="240" w:lineRule="auto"/>
              <w:ind w:left="887" w:hanging="360"/>
              <w:rPr>
                <w:rFonts w:ascii="Arial" w:eastAsia="Times New Roman" w:hAnsi="Arial" w:cs="Arial"/>
              </w:rPr>
            </w:pPr>
            <w:r w:rsidRPr="00FE03C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rFonts w:ascii="Arial" w:hAnsi="Arial" w:cs="Arial"/>
              </w:rPr>
              <w:instrText xml:space="preserve"> FORMCHECKBOX </w:instrText>
            </w:r>
            <w:r w:rsidR="000B7628">
              <w:rPr>
                <w:rFonts w:ascii="Arial" w:hAnsi="Arial" w:cs="Arial"/>
              </w:rPr>
            </w:r>
            <w:r w:rsidR="000B7628">
              <w:rPr>
                <w:rFonts w:ascii="Arial" w:hAnsi="Arial" w:cs="Arial"/>
              </w:rPr>
              <w:fldChar w:fldCharType="separate"/>
            </w:r>
            <w:r w:rsidRPr="00FE03C7">
              <w:rPr>
                <w:rFonts w:ascii="Arial" w:hAnsi="Arial" w:cs="Arial"/>
              </w:rPr>
              <w:fldChar w:fldCharType="end"/>
            </w:r>
            <w:r w:rsidRPr="00FE03C7">
              <w:rPr>
                <w:rFonts w:ascii="Arial" w:hAnsi="Arial" w:cs="Arial"/>
              </w:rPr>
              <w:tab/>
            </w:r>
            <w:r w:rsidRPr="00FE03C7">
              <w:rPr>
                <w:rFonts w:ascii="Arial" w:hAnsi="Arial" w:cs="Arial"/>
                <w:strike/>
              </w:rPr>
              <w:t xml:space="preserve">There are </w:t>
            </w:r>
            <w:r w:rsidRPr="00FE03C7">
              <w:rPr>
                <w:rFonts w:ascii="Arial" w:hAnsi="Arial" w:cs="Arial"/>
                <w:b/>
                <w:strike/>
              </w:rPr>
              <w:t>no</w:t>
            </w:r>
            <w:r w:rsidRPr="00FE03C7">
              <w:rPr>
                <w:rFonts w:ascii="Arial" w:hAnsi="Arial" w:cs="Arial"/>
                <w:strike/>
              </w:rPr>
              <w:t xml:space="preserve"> dependent children of this marriage </w:t>
            </w:r>
            <w:r w:rsidRPr="00FE03C7">
              <w:rPr>
                <w:rFonts w:ascii="Arial" w:hAnsi="Arial" w:cs="Arial"/>
                <w:u w:val="single"/>
              </w:rPr>
              <w:t xml:space="preserve">My </w:t>
            </w:r>
            <w:r>
              <w:rPr>
                <w:rFonts w:ascii="Arial" w:hAnsi="Arial" w:cs="Arial"/>
                <w:u w:val="single"/>
              </w:rPr>
              <w:t>domestic partner</w:t>
            </w:r>
            <w:r w:rsidRPr="00FE03C7">
              <w:rPr>
                <w:rFonts w:ascii="Arial" w:hAnsi="Arial" w:cs="Arial"/>
                <w:u w:val="single"/>
              </w:rPr>
              <w:t xml:space="preserve"> and I have </w:t>
            </w:r>
            <w:r w:rsidRPr="00FE03C7">
              <w:rPr>
                <w:rFonts w:ascii="Arial" w:hAnsi="Arial" w:cs="Arial"/>
                <w:b/>
                <w:u w:val="single"/>
              </w:rPr>
              <w:t>no</w:t>
            </w:r>
            <w:r w:rsidRPr="00FE03C7">
              <w:rPr>
                <w:rFonts w:ascii="Arial" w:hAnsi="Arial" w:cs="Arial"/>
                <w:u w:val="single"/>
              </w:rPr>
              <w:t xml:space="preserve"> children together who are still dependent</w:t>
            </w:r>
            <w:r w:rsidRPr="00FE03C7">
              <w:rPr>
                <w:rFonts w:ascii="Arial" w:hAnsi="Arial" w:cs="Arial"/>
              </w:rPr>
              <w:t>.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9, Child Support</w:t>
            </w:r>
            <w:r w:rsidRPr="00FE03C7">
              <w:rPr>
                <w:rFonts w:ascii="Arial" w:eastAsia="Times New Roman" w:hAnsi="Arial" w:cs="Arial"/>
              </w:rPr>
              <w:t>, change the first check box option as follows: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pStyle w:val="WABody6above"/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</w:r>
            <w:r w:rsidRPr="00FE03C7">
              <w:rPr>
                <w:u w:val="single"/>
              </w:rPr>
              <w:t xml:space="preserve">My </w:t>
            </w:r>
            <w:r>
              <w:rPr>
                <w:u w:val="single"/>
              </w:rPr>
              <w:t>domestic partner</w:t>
            </w:r>
            <w:r w:rsidRPr="00FE03C7">
              <w:rPr>
                <w:u w:val="single"/>
              </w:rPr>
              <w:t xml:space="preserve"> and I have </w:t>
            </w:r>
            <w:r w:rsidRPr="00FE03C7">
              <w:rPr>
                <w:b/>
                <w:u w:val="single"/>
              </w:rPr>
              <w:t>no</w:t>
            </w:r>
            <w:r w:rsidRPr="00FE03C7">
              <w:rPr>
                <w:u w:val="single"/>
              </w:rPr>
              <w:t xml:space="preserve"> children together who are still </w:t>
            </w:r>
            <w:proofErr w:type="spellStart"/>
            <w:r w:rsidRPr="00FE03C7">
              <w:rPr>
                <w:u w:val="single"/>
              </w:rPr>
              <w:t>dependent</w:t>
            </w:r>
            <w:r w:rsidRPr="00FE03C7">
              <w:rPr>
                <w:strike/>
              </w:rPr>
              <w:t>Thereare</w:t>
            </w:r>
            <w:proofErr w:type="spellEnd"/>
            <w:r w:rsidRPr="00FE03C7">
              <w:rPr>
                <w:strike/>
              </w:rPr>
              <w:t xml:space="preserve"> </w:t>
            </w:r>
            <w:r w:rsidRPr="00FE03C7">
              <w:rPr>
                <w:b/>
                <w:strike/>
              </w:rPr>
              <w:t>no</w:t>
            </w:r>
            <w:r w:rsidRPr="00FE03C7">
              <w:rPr>
                <w:strike/>
              </w:rPr>
              <w:t xml:space="preserve"> dependent children of this marriage</w:t>
            </w:r>
            <w:r w:rsidRPr="00FE03C7">
              <w:t>.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Add the new section </w:t>
            </w:r>
            <w:r w:rsidRPr="00FE03C7">
              <w:rPr>
                <w:rFonts w:ascii="Arial" w:eastAsia="Times New Roman" w:hAnsi="Arial" w:cs="Arial"/>
                <w:b/>
              </w:rPr>
              <w:t>10. Children from other relationships</w:t>
            </w:r>
            <w:r w:rsidRPr="00FE03C7">
              <w:rPr>
                <w:rFonts w:ascii="Arial" w:eastAsia="Times New Roman" w:hAnsi="Arial" w:cs="Arial"/>
              </w:rPr>
              <w:t>:”</w:t>
            </w:r>
          </w:p>
          <w:p w:rsidR="005576BF" w:rsidRPr="005576BF" w:rsidRDefault="00CF0210" w:rsidP="00CF0210">
            <w:pPr>
              <w:pStyle w:val="WAItem"/>
              <w:numPr>
                <w:ilvl w:val="0"/>
                <w:numId w:val="0"/>
              </w:numPr>
              <w:ind w:left="450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10.  </w:t>
            </w:r>
            <w:r w:rsidR="005576BF" w:rsidRPr="005576BF">
              <w:rPr>
                <w:sz w:val="22"/>
                <w:szCs w:val="22"/>
                <w:u w:val="single"/>
              </w:rPr>
              <w:t>Children from other relationships</w:t>
            </w:r>
          </w:p>
          <w:p w:rsidR="005576BF" w:rsidRPr="00FE03C7" w:rsidRDefault="005576BF" w:rsidP="005576BF">
            <w:pPr>
              <w:pStyle w:val="WABody6above"/>
              <w:ind w:left="1800"/>
              <w:rPr>
                <w:u w:val="single"/>
              </w:rPr>
            </w:pPr>
            <w:r w:rsidRPr="00FE03C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u w:val="single"/>
              </w:rPr>
              <w:instrText xml:space="preserve"> FORMCHECKBOX </w:instrText>
            </w:r>
            <w:r w:rsidR="000B7628">
              <w:rPr>
                <w:u w:val="single"/>
              </w:rPr>
            </w:r>
            <w:r w:rsidR="000B7628">
              <w:rPr>
                <w:u w:val="single"/>
              </w:rPr>
              <w:fldChar w:fldCharType="separate"/>
            </w:r>
            <w:r w:rsidRPr="00FE03C7">
              <w:rPr>
                <w:u w:val="single"/>
              </w:rPr>
              <w:fldChar w:fldCharType="end"/>
            </w:r>
            <w:r w:rsidRPr="00FE03C7">
              <w:rPr>
                <w:u w:val="single"/>
              </w:rPr>
              <w:tab/>
              <w:t xml:space="preserve">Neither </w:t>
            </w:r>
            <w:r>
              <w:rPr>
                <w:u w:val="single"/>
              </w:rPr>
              <w:t>domestic partner</w:t>
            </w:r>
            <w:r w:rsidRPr="00FE03C7">
              <w:rPr>
                <w:u w:val="single"/>
              </w:rPr>
              <w:t xml:space="preserve"> has children from other relationships who are still dependent.  </w:t>
            </w:r>
          </w:p>
          <w:p w:rsidR="005576BF" w:rsidRPr="00FE03C7" w:rsidRDefault="005576BF" w:rsidP="005576BF">
            <w:pPr>
              <w:pStyle w:val="WABody6above"/>
              <w:tabs>
                <w:tab w:val="clear" w:pos="1260"/>
                <w:tab w:val="right" w:pos="9360"/>
              </w:tabs>
              <w:ind w:left="1800"/>
              <w:rPr>
                <w:u w:val="single"/>
              </w:rPr>
            </w:pPr>
            <w:r w:rsidRPr="00FE03C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u w:val="single"/>
              </w:rPr>
              <w:instrText xml:space="preserve"> FORMCHECKBOX </w:instrText>
            </w:r>
            <w:r w:rsidR="000B7628">
              <w:rPr>
                <w:u w:val="single"/>
              </w:rPr>
            </w:r>
            <w:r w:rsidR="000B7628">
              <w:rPr>
                <w:u w:val="single"/>
              </w:rPr>
              <w:fldChar w:fldCharType="separate"/>
            </w:r>
            <w:r w:rsidRPr="00FE03C7">
              <w:rPr>
                <w:u w:val="single"/>
              </w:rPr>
              <w:fldChar w:fldCharType="end"/>
            </w:r>
            <w:r w:rsidRPr="00FE03C7">
              <w:rPr>
                <w:u w:val="single"/>
              </w:rPr>
              <w:tab/>
              <w:t xml:space="preserve">I have the following dependent children who are not from this relationship </w:t>
            </w:r>
            <w:r w:rsidRPr="00FE03C7">
              <w:rPr>
                <w:i/>
                <w:u w:val="single"/>
              </w:rPr>
              <w:t>(list name/s and age/s)</w:t>
            </w:r>
            <w:proofErr w:type="gramStart"/>
            <w:r w:rsidRPr="00FE03C7">
              <w:rPr>
                <w:i/>
                <w:u w:val="single"/>
              </w:rPr>
              <w:t>:</w:t>
            </w:r>
            <w:r w:rsidRPr="00FE03C7">
              <w:rPr>
                <w:u w:val="single"/>
              </w:rPr>
              <w:t xml:space="preserve"> </w:t>
            </w:r>
            <w:r w:rsidRPr="00FE03C7">
              <w:rPr>
                <w:u w:val="single"/>
              </w:rPr>
              <w:tab/>
              <w:t>.</w:t>
            </w:r>
            <w:proofErr w:type="gramEnd"/>
          </w:p>
          <w:p w:rsidR="005576BF" w:rsidRPr="00FE03C7" w:rsidRDefault="005576BF" w:rsidP="005576BF">
            <w:pPr>
              <w:pStyle w:val="WABody6above"/>
              <w:tabs>
                <w:tab w:val="clear" w:pos="1260"/>
                <w:tab w:val="right" w:pos="9360"/>
              </w:tabs>
              <w:ind w:left="1800"/>
              <w:rPr>
                <w:u w:val="single"/>
              </w:rPr>
            </w:pPr>
            <w:r w:rsidRPr="00FE03C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u w:val="single"/>
              </w:rPr>
              <w:instrText xml:space="preserve"> FORMCHECKBOX </w:instrText>
            </w:r>
            <w:r w:rsidR="000B7628">
              <w:rPr>
                <w:u w:val="single"/>
              </w:rPr>
            </w:r>
            <w:r w:rsidR="000B7628">
              <w:rPr>
                <w:u w:val="single"/>
              </w:rPr>
              <w:fldChar w:fldCharType="separate"/>
            </w:r>
            <w:r w:rsidRPr="00FE03C7">
              <w:rPr>
                <w:u w:val="single"/>
              </w:rPr>
              <w:fldChar w:fldCharType="end"/>
            </w:r>
            <w:r w:rsidRPr="00FE03C7">
              <w:rPr>
                <w:u w:val="single"/>
              </w:rPr>
              <w:tab/>
              <w:t xml:space="preserve">My </w:t>
            </w:r>
            <w:r>
              <w:rPr>
                <w:u w:val="single"/>
              </w:rPr>
              <w:t>domestic partner</w:t>
            </w:r>
            <w:r w:rsidRPr="00FE03C7">
              <w:rPr>
                <w:u w:val="single"/>
              </w:rPr>
              <w:t xml:space="preserve"> has the following dependent children who are not from this relationship </w:t>
            </w:r>
            <w:r w:rsidRPr="00FE03C7">
              <w:rPr>
                <w:i/>
                <w:u w:val="single"/>
              </w:rPr>
              <w:t>(list name/s and age/s):</w:t>
            </w:r>
            <w:r w:rsidRPr="00FE03C7">
              <w:rPr>
                <w:u w:val="single"/>
              </w:rPr>
              <w:t xml:space="preserve"> __________.”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Renumber the remaining sections.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11, Written Agreements</w:t>
            </w:r>
            <w:r w:rsidRPr="00FE03C7">
              <w:rPr>
                <w:rFonts w:ascii="Arial" w:eastAsia="Times New Roman" w:hAnsi="Arial" w:cs="Arial"/>
              </w:rPr>
              <w:t xml:space="preserve">, after the check box for “No,” change “11” to “12” as follows </w:t>
            </w:r>
            <w:r w:rsidRPr="00FE03C7">
              <w:rPr>
                <w:rFonts w:ascii="Arial" w:eastAsia="Times New Roman" w:hAnsi="Arial" w:cs="Arial"/>
                <w:i/>
              </w:rPr>
              <w:t xml:space="preserve">(Skip to </w:t>
            </w:r>
            <w:r w:rsidRPr="00FE03C7">
              <w:rPr>
                <w:rFonts w:ascii="Arial" w:eastAsia="Times New Roman" w:hAnsi="Arial" w:cs="Arial"/>
                <w:i/>
                <w:strike/>
              </w:rPr>
              <w:t>11</w:t>
            </w:r>
            <w:r w:rsidRPr="00FE03C7">
              <w:rPr>
                <w:rFonts w:ascii="Arial" w:eastAsia="Times New Roman" w:hAnsi="Arial" w:cs="Arial"/>
                <w:i/>
                <w:u w:val="single"/>
              </w:rPr>
              <w:t>12</w:t>
            </w:r>
            <w:r w:rsidRPr="00FE03C7">
              <w:rPr>
                <w:rFonts w:ascii="Arial" w:eastAsia="Times New Roman" w:hAnsi="Arial" w:cs="Arial"/>
                <w:i/>
              </w:rPr>
              <w:t>)</w:t>
            </w:r>
            <w:r w:rsidRPr="00FE03C7">
              <w:rPr>
                <w:rFonts w:ascii="Arial" w:eastAsia="Times New Roman" w:hAnsi="Arial" w:cs="Arial"/>
              </w:rPr>
              <w:t>.”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12, Real Property</w:t>
            </w:r>
            <w:r w:rsidRPr="00FE03C7">
              <w:rPr>
                <w:rFonts w:ascii="Arial" w:eastAsia="Times New Roman" w:hAnsi="Arial" w:cs="Arial"/>
              </w:rPr>
              <w:t>, in the second check box option, change the paragraph “above” from “10” to “11.”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13, Personal Property</w:t>
            </w:r>
            <w:r w:rsidRPr="00FE03C7">
              <w:rPr>
                <w:rFonts w:ascii="Arial" w:eastAsia="Times New Roman" w:hAnsi="Arial" w:cs="Arial"/>
              </w:rPr>
              <w:t>, in the second check box option, change the paragraph “above” from “10” to “11.”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14, Debts</w:t>
            </w:r>
            <w:r w:rsidRPr="00FE03C7">
              <w:rPr>
                <w:rFonts w:ascii="Arial" w:eastAsia="Times New Roman" w:hAnsi="Arial" w:cs="Arial"/>
              </w:rPr>
              <w:t>, in the third check box option, change the paragraph “above” from “10” to “11.”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 xml:space="preserve">15, </w:t>
            </w:r>
            <w:r>
              <w:rPr>
                <w:rFonts w:ascii="Arial" w:eastAsia="Times New Roman" w:hAnsi="Arial" w:cs="Arial"/>
                <w:b/>
              </w:rPr>
              <w:t>Maintenance</w:t>
            </w:r>
            <w:r w:rsidRPr="00FE03C7">
              <w:rPr>
                <w:rFonts w:ascii="Arial" w:eastAsia="Times New Roman" w:hAnsi="Arial" w:cs="Arial"/>
              </w:rPr>
              <w:t>, under the second main check box option, in the third sub-check box option, change the paragraph “above” from “10” to “11.”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5576BF">
              <w:rPr>
                <w:rFonts w:ascii="Arial" w:eastAsia="Times New Roman" w:hAnsi="Arial" w:cs="Arial"/>
                <w:b/>
              </w:rPr>
              <w:t>18, Restraining Order</w:t>
            </w:r>
            <w:r w:rsidRPr="00FE03C7">
              <w:rPr>
                <w:rFonts w:ascii="Arial" w:eastAsia="Times New Roman" w:hAnsi="Arial" w:cs="Arial"/>
              </w:rPr>
              <w:t xml:space="preserve">, in the check box option for “No,” change “18” to “19” as follows </w:t>
            </w:r>
            <w:r w:rsidRPr="00FE03C7">
              <w:rPr>
                <w:rFonts w:ascii="Arial" w:eastAsia="Times New Roman" w:hAnsi="Arial" w:cs="Arial"/>
                <w:i/>
              </w:rPr>
              <w:t xml:space="preserve">(Skip to </w:t>
            </w:r>
            <w:r w:rsidRPr="00FE03C7">
              <w:rPr>
                <w:rFonts w:ascii="Arial" w:eastAsia="Times New Roman" w:hAnsi="Arial" w:cs="Arial"/>
                <w:i/>
                <w:strike/>
              </w:rPr>
              <w:t>18</w:t>
            </w:r>
            <w:r w:rsidRPr="00FE03C7">
              <w:rPr>
                <w:rFonts w:ascii="Arial" w:eastAsia="Times New Roman" w:hAnsi="Arial" w:cs="Arial"/>
                <w:i/>
                <w:u w:val="single"/>
              </w:rPr>
              <w:t>19</w:t>
            </w:r>
            <w:r w:rsidRPr="00FE03C7">
              <w:rPr>
                <w:rFonts w:ascii="Arial" w:eastAsia="Times New Roman" w:hAnsi="Arial" w:cs="Arial"/>
                <w:i/>
              </w:rPr>
              <w:t>)</w:t>
            </w:r>
            <w:r w:rsidRPr="00FE03C7">
              <w:rPr>
                <w:rFonts w:ascii="Arial" w:eastAsia="Times New Roman" w:hAnsi="Arial" w:cs="Arial"/>
              </w:rPr>
              <w:t xml:space="preserve">.”  </w:t>
            </w: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5576BF" w:rsidRPr="00FE03C7" w:rsidRDefault="005576BF" w:rsidP="005576B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lastRenderedPageBreak/>
              <w:t>In the same section, in the check box option for “Yes,” in all the sub-check box options change the reference to section “</w:t>
            </w:r>
            <w:r w:rsidRPr="00FE03C7">
              <w:rPr>
                <w:rFonts w:ascii="Arial" w:eastAsia="Times New Roman" w:hAnsi="Arial" w:cs="Arial"/>
                <w:b/>
              </w:rPr>
              <w:t>6a</w:t>
            </w:r>
            <w:r w:rsidRPr="00FE03C7">
              <w:rPr>
                <w:rFonts w:ascii="Arial" w:eastAsia="Times New Roman" w:hAnsi="Arial" w:cs="Arial"/>
              </w:rPr>
              <w:t>” to “</w:t>
            </w:r>
            <w:r w:rsidRPr="00FE03C7">
              <w:rPr>
                <w:rFonts w:ascii="Arial" w:eastAsia="Times New Roman" w:hAnsi="Arial" w:cs="Arial"/>
                <w:b/>
              </w:rPr>
              <w:t>6</w:t>
            </w:r>
            <w:r w:rsidRPr="00FE03C7">
              <w:rPr>
                <w:rFonts w:ascii="Arial" w:eastAsia="Times New Roman" w:hAnsi="Arial" w:cs="Arial"/>
              </w:rPr>
              <w:t>.”</w:t>
            </w:r>
          </w:p>
          <w:p w:rsidR="00FE03C7" w:rsidRPr="00FE03C7" w:rsidRDefault="00FE03C7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00013C" w:rsidRPr="00FE03C7" w:rsidTr="004A5E3C">
        <w:trPr>
          <w:trHeight w:val="178"/>
        </w:trPr>
        <w:tc>
          <w:tcPr>
            <w:tcW w:w="2070" w:type="dxa"/>
            <w:shd w:val="clear" w:color="auto" w:fill="auto"/>
          </w:tcPr>
          <w:p w:rsidR="0000013C" w:rsidRPr="00FE03C7" w:rsidRDefault="0000013C" w:rsidP="004F065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E03C7">
              <w:rPr>
                <w:rFonts w:ascii="Arial" w:eastAsia="Times New Roman" w:hAnsi="Arial" w:cs="Arial"/>
                <w:color w:val="000000"/>
              </w:rPr>
              <w:lastRenderedPageBreak/>
              <w:t>FL Divorce 203</w:t>
            </w:r>
          </w:p>
        </w:tc>
        <w:tc>
          <w:tcPr>
            <w:tcW w:w="7500" w:type="dxa"/>
            <w:shd w:val="clear" w:color="auto" w:fill="auto"/>
            <w:vAlign w:val="center"/>
          </w:tcPr>
          <w:p w:rsidR="0000013C" w:rsidRDefault="0000013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Petition for Legal Separation (Marriage)</w:t>
            </w:r>
          </w:p>
          <w:p w:rsidR="00904427" w:rsidRDefault="00904427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Change the revised date in the footer to:  </w:t>
            </w:r>
            <w:r w:rsidRPr="00FE03C7">
              <w:rPr>
                <w:rFonts w:ascii="Arial" w:eastAsia="Times New Roman" w:hAnsi="Arial" w:cs="Arial"/>
                <w:i/>
              </w:rPr>
              <w:t>(05/16, rev.4/25/16)</w:t>
            </w:r>
            <w:r w:rsidRPr="00FE03C7">
              <w:rPr>
                <w:rFonts w:ascii="Arial" w:eastAsia="Times New Roman" w:hAnsi="Arial" w:cs="Arial"/>
              </w:rPr>
              <w:t>.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In Section 6, change the title, the first check box, and the beginning of the second check box as follows: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904427" w:rsidRDefault="00EE1E3A" w:rsidP="00EE1E3A">
            <w:pPr>
              <w:pStyle w:val="WAItem"/>
              <w:numPr>
                <w:ilvl w:val="0"/>
                <w:numId w:val="0"/>
              </w:numPr>
              <w:spacing w:before="0"/>
              <w:ind w:left="4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 </w:t>
            </w:r>
            <w:r w:rsidR="00904427" w:rsidRPr="00904427">
              <w:rPr>
                <w:sz w:val="22"/>
                <w:szCs w:val="22"/>
              </w:rPr>
              <w:t xml:space="preserve">Children </w:t>
            </w:r>
            <w:r w:rsidR="00904427" w:rsidRPr="00904427">
              <w:rPr>
                <w:sz w:val="22"/>
                <w:szCs w:val="22"/>
                <w:u w:val="single"/>
              </w:rPr>
              <w:t>of the marriage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pStyle w:val="WABody6above"/>
              <w:rPr>
                <w:i/>
              </w:rPr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</w:r>
            <w:r w:rsidRPr="00FE03C7">
              <w:rPr>
                <w:strike/>
              </w:rPr>
              <w:t xml:space="preserve">There are </w:t>
            </w:r>
            <w:r w:rsidRPr="00FE03C7">
              <w:rPr>
                <w:b/>
                <w:strike/>
              </w:rPr>
              <w:t>no</w:t>
            </w:r>
            <w:r w:rsidRPr="00FE03C7">
              <w:rPr>
                <w:strike/>
              </w:rPr>
              <w:t xml:space="preserve"> dependent children</w:t>
            </w:r>
            <w:r w:rsidRPr="00FE03C7">
              <w:rPr>
                <w:strike/>
                <w:color w:val="000000"/>
              </w:rPr>
              <w:t xml:space="preserve"> in this </w:t>
            </w:r>
            <w:proofErr w:type="spellStart"/>
            <w:r w:rsidRPr="00FE03C7">
              <w:rPr>
                <w:strike/>
                <w:color w:val="000000"/>
              </w:rPr>
              <w:t>case</w:t>
            </w:r>
            <w:r w:rsidRPr="00FE03C7">
              <w:rPr>
                <w:strike/>
              </w:rPr>
              <w:t>.</w:t>
            </w:r>
            <w:r w:rsidRPr="00FE03C7">
              <w:rPr>
                <w:u w:val="single"/>
              </w:rPr>
              <w:t>My</w:t>
            </w:r>
            <w:proofErr w:type="spellEnd"/>
            <w:r w:rsidRPr="00FE03C7">
              <w:rPr>
                <w:u w:val="single"/>
              </w:rPr>
              <w:t xml:space="preserve"> spouse and I have </w:t>
            </w:r>
            <w:r w:rsidRPr="00FE03C7">
              <w:rPr>
                <w:b/>
                <w:u w:val="single"/>
              </w:rPr>
              <w:t>no</w:t>
            </w:r>
            <w:r w:rsidRPr="00FE03C7">
              <w:rPr>
                <w:u w:val="single"/>
              </w:rPr>
              <w:t xml:space="preserve"> children together who are still dependent.</w:t>
            </w:r>
            <w:r w:rsidRPr="00FE03C7">
              <w:t xml:space="preserve">  </w:t>
            </w:r>
            <w:r w:rsidRPr="00FE03C7">
              <w:rPr>
                <w:i/>
              </w:rPr>
              <w:t>(Skip to 7.)</w:t>
            </w:r>
          </w:p>
          <w:p w:rsidR="00904427" w:rsidRDefault="00904427" w:rsidP="00904427">
            <w:pPr>
              <w:pStyle w:val="WABody6above"/>
              <w:spacing w:after="120"/>
              <w:rPr>
                <w:strike/>
              </w:rPr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</w:r>
            <w:r w:rsidRPr="00FE03C7">
              <w:rPr>
                <w:strike/>
              </w:rPr>
              <w:t>There are dependent children</w:t>
            </w:r>
            <w:r w:rsidRPr="00FE03C7">
              <w:rPr>
                <w:strike/>
                <w:color w:val="000000"/>
              </w:rPr>
              <w:t xml:space="preserve"> in this case</w:t>
            </w:r>
            <w:r w:rsidR="00EA3FB0">
              <w:rPr>
                <w:strike/>
                <w:color w:val="000000"/>
              </w:rPr>
              <w:t>.</w:t>
            </w:r>
            <w:r w:rsidR="00EA3FB0" w:rsidRPr="00FE03C7">
              <w:rPr>
                <w:strike/>
              </w:rPr>
              <w:t xml:space="preserve">  </w:t>
            </w:r>
            <w:r w:rsidR="00EA3FB0" w:rsidRPr="00FE03C7">
              <w:rPr>
                <w:i/>
                <w:strike/>
              </w:rPr>
              <w:t xml:space="preserve">(Complete </w:t>
            </w:r>
            <w:r w:rsidR="00EA3FB0" w:rsidRPr="00FE03C7">
              <w:rPr>
                <w:b/>
                <w:i/>
                <w:strike/>
              </w:rPr>
              <w:t>a – d</w:t>
            </w:r>
            <w:r w:rsidR="00EA3FB0" w:rsidRPr="00FE03C7">
              <w:rPr>
                <w:i/>
                <w:strike/>
              </w:rPr>
              <w:t xml:space="preserve"> below.)</w:t>
            </w:r>
            <w:r w:rsidR="00EA3FB0">
              <w:rPr>
                <w:i/>
                <w:strike/>
              </w:rPr>
              <w:t>:</w:t>
            </w:r>
            <w:r w:rsidR="00EA3FB0" w:rsidRPr="00FE03C7">
              <w:rPr>
                <w:strike/>
              </w:rPr>
              <w:t xml:space="preserve"> </w:t>
            </w:r>
            <w:r w:rsidRPr="00FE03C7">
              <w:rPr>
                <w:u w:val="single"/>
              </w:rPr>
              <w:t xml:space="preserve">My spouse and I have the following children together who are still dependent </w:t>
            </w:r>
            <w:r w:rsidRPr="00FE03C7">
              <w:rPr>
                <w:i/>
                <w:u w:val="single"/>
              </w:rPr>
              <w:t>(only list children you and your spouse have together, not children from other relationships):</w:t>
            </w:r>
          </w:p>
          <w:p w:rsidR="00146DCF" w:rsidRPr="00FE03C7" w:rsidRDefault="00146DCF" w:rsidP="00146DCF">
            <w:pPr>
              <w:pStyle w:val="WABody6above"/>
              <w:spacing w:after="120"/>
              <w:ind w:hanging="2"/>
            </w:pPr>
            <w:r w:rsidRPr="00FE03C7">
              <w:rPr>
                <w:b/>
                <w:strike/>
              </w:rPr>
              <w:t>a.</w:t>
            </w:r>
            <w:r w:rsidRPr="00FE03C7">
              <w:rPr>
                <w:strike/>
              </w:rPr>
              <w:tab/>
              <w:t xml:space="preserve">List the dependent children of </w:t>
            </w:r>
            <w:r w:rsidRPr="00FE03C7">
              <w:rPr>
                <w:b/>
                <w:strike/>
              </w:rPr>
              <w:t>either or both</w:t>
            </w:r>
            <w:r w:rsidRPr="00FE03C7">
              <w:rPr>
                <w:strike/>
              </w:rPr>
              <w:t xml:space="preserve"> spouses below</w:t>
            </w:r>
          </w:p>
          <w:tbl>
            <w:tblPr>
              <w:tblW w:w="5632" w:type="dxa"/>
              <w:tblInd w:w="878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1701"/>
              <w:gridCol w:w="990"/>
              <w:gridCol w:w="1623"/>
              <w:gridCol w:w="87"/>
              <w:gridCol w:w="810"/>
            </w:tblGrid>
            <w:tr w:rsidR="00904427" w:rsidRPr="00FE03C7" w:rsidTr="00242ACD">
              <w:tc>
                <w:tcPr>
                  <w:tcW w:w="2122" w:type="dxa"/>
                  <w:gridSpan w:val="2"/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244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Child’s name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Age</w:t>
                  </w:r>
                </w:p>
              </w:tc>
              <w:tc>
                <w:tcPr>
                  <w:tcW w:w="1710" w:type="dxa"/>
                  <w:gridSpan w:val="2"/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>Child’s name</w:t>
                  </w:r>
                </w:p>
              </w:tc>
              <w:tc>
                <w:tcPr>
                  <w:tcW w:w="810" w:type="dxa"/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Age</w:t>
                  </w:r>
                </w:p>
              </w:tc>
            </w:tr>
            <w:tr w:rsidR="00904427" w:rsidRPr="00FE03C7" w:rsidTr="00242ACD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1. 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4.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904427" w:rsidRPr="00FE03C7" w:rsidTr="00242ACD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2.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5.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904427" w:rsidRPr="00FE03C7" w:rsidTr="00242ACD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3.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6.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904427" w:rsidRPr="00FE03C7" w:rsidRDefault="00904427" w:rsidP="00904427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904427" w:rsidRPr="00FE03C7" w:rsidRDefault="00904427" w:rsidP="00904427">
            <w:pPr>
              <w:pStyle w:val="WABody6above"/>
              <w:tabs>
                <w:tab w:val="clear" w:pos="900"/>
              </w:tabs>
              <w:ind w:left="527" w:firstLine="20"/>
              <w:rPr>
                <w:i/>
              </w:rPr>
            </w:pPr>
            <w:r w:rsidRPr="00FE03C7">
              <w:t>Before the subheading “</w:t>
            </w:r>
            <w:r w:rsidRPr="00FE03C7">
              <w:rPr>
                <w:b/>
              </w:rPr>
              <w:t>Children’s home/s</w:t>
            </w:r>
            <w:r w:rsidRPr="00FE03C7">
              <w:t xml:space="preserve">” change “b” to “a.”  In the check box for “No,” change “c” to “b.”  - </w:t>
            </w:r>
            <w:proofErr w:type="gramStart"/>
            <w:r w:rsidRPr="00FE03C7">
              <w:t>as</w:t>
            </w:r>
            <w:proofErr w:type="gramEnd"/>
            <w:r w:rsidRPr="00FE03C7">
              <w:t xml:space="preserve"> follows:  </w:t>
            </w:r>
            <w:r w:rsidRPr="00FE03C7">
              <w:rPr>
                <w:i/>
              </w:rPr>
              <w:t xml:space="preserve">(Skip to </w:t>
            </w:r>
            <w:proofErr w:type="spellStart"/>
            <w:r w:rsidRPr="00FE03C7">
              <w:rPr>
                <w:i/>
                <w:strike/>
              </w:rPr>
              <w:t>c</w:t>
            </w:r>
            <w:r w:rsidRPr="00FE03C7">
              <w:rPr>
                <w:i/>
                <w:u w:val="single"/>
              </w:rPr>
              <w:t>b</w:t>
            </w:r>
            <w:proofErr w:type="spellEnd"/>
            <w:r w:rsidRPr="00FE03C7">
              <w:rPr>
                <w:i/>
              </w:rPr>
              <w:t>.)</w:t>
            </w:r>
          </w:p>
          <w:p w:rsidR="00904427" w:rsidRPr="00FE03C7" w:rsidRDefault="00904427" w:rsidP="00904427">
            <w:pPr>
              <w:pStyle w:val="WABody6above"/>
              <w:tabs>
                <w:tab w:val="clear" w:pos="900"/>
              </w:tabs>
              <w:ind w:left="527" w:firstLine="20"/>
            </w:pPr>
            <w:r w:rsidRPr="00FE03C7">
              <w:t>Before the heading “</w:t>
            </w:r>
            <w:r w:rsidRPr="00FE03C7">
              <w:rPr>
                <w:b/>
              </w:rPr>
              <w:t>Other people with a legal right to spend time with a child</w:t>
            </w:r>
            <w:r w:rsidRPr="00FE03C7">
              <w:t>,” change “c.” to “b.”  change the question at the beginning of “b” as follows:</w:t>
            </w:r>
          </w:p>
          <w:p w:rsidR="00904427" w:rsidRPr="00FE03C7" w:rsidRDefault="00904427" w:rsidP="00904427">
            <w:pPr>
              <w:pStyle w:val="WABody6above"/>
              <w:tabs>
                <w:tab w:val="clear" w:pos="900"/>
              </w:tabs>
              <w:ind w:left="720" w:firstLine="20"/>
            </w:pPr>
            <w:r w:rsidRPr="00FE03C7">
              <w:t xml:space="preserve">Do you know of anyone besides you and your spouse who has (or claims to have) a legal right to spend time with </w:t>
            </w:r>
            <w:r w:rsidRPr="00FE03C7">
              <w:rPr>
                <w:strike/>
              </w:rPr>
              <w:t xml:space="preserve">a child you and your spouse have </w:t>
            </w:r>
            <w:proofErr w:type="spellStart"/>
            <w:r w:rsidRPr="00FE03C7">
              <w:rPr>
                <w:strike/>
              </w:rPr>
              <w:t>together</w:t>
            </w:r>
            <w:r w:rsidRPr="00FE03C7">
              <w:rPr>
                <w:u w:val="single"/>
              </w:rPr>
              <w:t>any</w:t>
            </w:r>
            <w:proofErr w:type="spellEnd"/>
            <w:r w:rsidRPr="00FE03C7">
              <w:rPr>
                <w:u w:val="single"/>
              </w:rPr>
              <w:t xml:space="preserve"> of the children</w:t>
            </w:r>
            <w:r w:rsidRPr="00FE03C7">
              <w:t>?</w:t>
            </w:r>
          </w:p>
          <w:p w:rsidR="00904427" w:rsidRPr="00FE03C7" w:rsidRDefault="00904427" w:rsidP="00904427">
            <w:pPr>
              <w:pStyle w:val="WABody6above"/>
              <w:tabs>
                <w:tab w:val="clear" w:pos="900"/>
              </w:tabs>
              <w:ind w:left="527" w:firstLine="20"/>
            </w:pPr>
            <w:r w:rsidRPr="00FE03C7">
              <w:t>Below the same subheading, after the check box for “No,” change “d” to “c” as follows:  “</w:t>
            </w:r>
            <w:r w:rsidRPr="00FE03C7">
              <w:rPr>
                <w:i/>
              </w:rPr>
              <w:t xml:space="preserve">(Skip to </w:t>
            </w:r>
            <w:r w:rsidRPr="00FE03C7">
              <w:rPr>
                <w:i/>
                <w:strike/>
              </w:rPr>
              <w:t>d</w:t>
            </w:r>
            <w:r w:rsidRPr="00FE03C7">
              <w:rPr>
                <w:i/>
                <w:u w:val="single"/>
              </w:rPr>
              <w:t>c</w:t>
            </w:r>
            <w:r w:rsidRPr="00FE03C7">
              <w:rPr>
                <w:i/>
              </w:rPr>
              <w:t>.)</w:t>
            </w:r>
            <w:r w:rsidRPr="00FE03C7">
              <w:t>”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spacing w:after="0" w:line="240" w:lineRule="auto"/>
              <w:ind w:left="527"/>
              <w:rPr>
                <w:rFonts w:ascii="Arial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Before the subheading “</w:t>
            </w:r>
            <w:r w:rsidRPr="00FE03C7">
              <w:rPr>
                <w:rFonts w:ascii="Arial" w:hAnsi="Arial" w:cs="Arial"/>
                <w:b/>
              </w:rPr>
              <w:t>Other court cases involving a child</w:t>
            </w:r>
            <w:r w:rsidRPr="00FE03C7">
              <w:rPr>
                <w:rFonts w:ascii="Arial" w:hAnsi="Arial" w:cs="Arial"/>
              </w:rPr>
              <w:t>,” change “d” to “c.”  Change the question as follows:</w:t>
            </w:r>
          </w:p>
          <w:p w:rsidR="00904427" w:rsidRPr="00FE03C7" w:rsidRDefault="00904427" w:rsidP="00904427">
            <w:pPr>
              <w:spacing w:after="0" w:line="240" w:lineRule="auto"/>
              <w:ind w:left="527"/>
              <w:rPr>
                <w:rFonts w:ascii="Arial" w:hAnsi="Arial" w:cs="Arial"/>
              </w:rPr>
            </w:pPr>
          </w:p>
          <w:p w:rsidR="00904427" w:rsidRPr="00FE03C7" w:rsidRDefault="00904427" w:rsidP="00904427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  <w:r w:rsidRPr="00FE03C7">
              <w:rPr>
                <w:rFonts w:ascii="Arial" w:hAnsi="Arial" w:cs="Arial"/>
              </w:rPr>
              <w:t xml:space="preserve">Do you know of any court cases involving </w:t>
            </w:r>
            <w:r w:rsidRPr="00FE03C7">
              <w:rPr>
                <w:rFonts w:ascii="Arial" w:hAnsi="Arial" w:cs="Arial"/>
                <w:strike/>
              </w:rPr>
              <w:t xml:space="preserve">a child you and your spouse have </w:t>
            </w:r>
            <w:proofErr w:type="spellStart"/>
            <w:r w:rsidRPr="00FE03C7">
              <w:rPr>
                <w:rFonts w:ascii="Arial" w:hAnsi="Arial" w:cs="Arial"/>
                <w:strike/>
              </w:rPr>
              <w:t>together</w:t>
            </w:r>
            <w:r w:rsidRPr="00FE03C7">
              <w:rPr>
                <w:rFonts w:ascii="Arial" w:hAnsi="Arial" w:cs="Arial"/>
                <w:u w:val="single"/>
              </w:rPr>
              <w:t>any</w:t>
            </w:r>
            <w:proofErr w:type="spellEnd"/>
            <w:r w:rsidRPr="00FE03C7">
              <w:rPr>
                <w:rFonts w:ascii="Arial" w:hAnsi="Arial" w:cs="Arial"/>
                <w:u w:val="single"/>
              </w:rPr>
              <w:t xml:space="preserve"> of the children</w:t>
            </w:r>
            <w:r w:rsidRPr="00FE03C7">
              <w:rPr>
                <w:rFonts w:ascii="Arial" w:hAnsi="Arial" w:cs="Arial"/>
              </w:rPr>
              <w:t>?</w:t>
            </w:r>
          </w:p>
          <w:p w:rsidR="00904427" w:rsidRPr="00FE03C7" w:rsidRDefault="00904427" w:rsidP="00904427">
            <w:pPr>
              <w:spacing w:after="0" w:line="240" w:lineRule="auto"/>
              <w:ind w:left="527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7, Jurisdiction over the children</w:t>
            </w:r>
            <w:r w:rsidRPr="00FE03C7">
              <w:rPr>
                <w:rFonts w:ascii="Arial" w:eastAsia="Times New Roman" w:hAnsi="Arial" w:cs="Arial"/>
              </w:rPr>
              <w:t>,” change the first two check box options as follows: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pStyle w:val="WABody6above"/>
            </w:pPr>
            <w:r w:rsidRPr="00FE03C7"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  <w:t xml:space="preserve">Does not apply. </w:t>
            </w:r>
            <w:r w:rsidRPr="00FE03C7">
              <w:rPr>
                <w:strike/>
              </w:rPr>
              <w:t xml:space="preserve">There are no dependent children in this </w:t>
            </w:r>
            <w:proofErr w:type="spellStart"/>
            <w:r w:rsidRPr="00FE03C7">
              <w:rPr>
                <w:strike/>
              </w:rPr>
              <w:t>case.</w:t>
            </w:r>
            <w:r w:rsidRPr="00FE03C7">
              <w:t>My</w:t>
            </w:r>
            <w:proofErr w:type="spellEnd"/>
            <w:r w:rsidRPr="00FE03C7">
              <w:t xml:space="preserve"> spouse and I have </w:t>
            </w:r>
            <w:r w:rsidRPr="006223DA">
              <w:rPr>
                <w:b/>
              </w:rPr>
              <w:t>no</w:t>
            </w:r>
            <w:r w:rsidRPr="00FE03C7">
              <w:t xml:space="preserve"> children together who are still dependent.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pStyle w:val="WABody6above"/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  <w:t xml:space="preserve">The court </w:t>
            </w:r>
            <w:r w:rsidRPr="00FE03C7">
              <w:rPr>
                <w:b/>
              </w:rPr>
              <w:t>can</w:t>
            </w:r>
            <w:r w:rsidRPr="00FE03C7">
              <w:t xml:space="preserve"> approve a </w:t>
            </w:r>
            <w:r w:rsidRPr="00FE03C7">
              <w:rPr>
                <w:i/>
              </w:rPr>
              <w:t xml:space="preserve">Parenting Plan </w:t>
            </w:r>
            <w:r w:rsidRPr="00FE03C7">
              <w:rPr>
                <w:u w:val="single"/>
              </w:rPr>
              <w:t>for the children my spouse and I have together</w:t>
            </w:r>
            <w:r w:rsidRPr="00FE03C7">
              <w:t xml:space="preserve"> because </w:t>
            </w:r>
            <w:r w:rsidRPr="00FE03C7">
              <w:rPr>
                <w:i/>
              </w:rPr>
              <w:t>(check all that apply; if a box applies to all of the children, you may write “the children” instead of listing names):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8, Parenting Plan</w:t>
            </w:r>
            <w:r w:rsidRPr="00FE03C7">
              <w:rPr>
                <w:rFonts w:ascii="Arial" w:eastAsia="Times New Roman" w:hAnsi="Arial" w:cs="Arial"/>
              </w:rPr>
              <w:t>, change the first check box option as follows: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tabs>
                <w:tab w:val="left" w:pos="887"/>
              </w:tabs>
              <w:spacing w:after="0" w:line="240" w:lineRule="auto"/>
              <w:ind w:left="887" w:hanging="360"/>
              <w:rPr>
                <w:rFonts w:ascii="Arial" w:eastAsia="Times New Roman" w:hAnsi="Arial" w:cs="Arial"/>
              </w:rPr>
            </w:pPr>
            <w:r w:rsidRPr="00FE03C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rFonts w:ascii="Arial" w:hAnsi="Arial" w:cs="Arial"/>
              </w:rPr>
              <w:instrText xml:space="preserve"> FORMCHECKBOX </w:instrText>
            </w:r>
            <w:r w:rsidR="000B7628">
              <w:rPr>
                <w:rFonts w:ascii="Arial" w:hAnsi="Arial" w:cs="Arial"/>
              </w:rPr>
            </w:r>
            <w:r w:rsidR="000B7628">
              <w:rPr>
                <w:rFonts w:ascii="Arial" w:hAnsi="Arial" w:cs="Arial"/>
              </w:rPr>
              <w:fldChar w:fldCharType="separate"/>
            </w:r>
            <w:r w:rsidRPr="00FE03C7">
              <w:rPr>
                <w:rFonts w:ascii="Arial" w:hAnsi="Arial" w:cs="Arial"/>
              </w:rPr>
              <w:fldChar w:fldCharType="end"/>
            </w:r>
            <w:r w:rsidRPr="00FE03C7">
              <w:rPr>
                <w:rFonts w:ascii="Arial" w:hAnsi="Arial" w:cs="Arial"/>
              </w:rPr>
              <w:tab/>
            </w:r>
            <w:r w:rsidRPr="00FE03C7">
              <w:rPr>
                <w:rFonts w:ascii="Arial" w:hAnsi="Arial" w:cs="Arial"/>
                <w:strike/>
              </w:rPr>
              <w:t xml:space="preserve">There are </w:t>
            </w:r>
            <w:r w:rsidRPr="00FE03C7">
              <w:rPr>
                <w:rFonts w:ascii="Arial" w:hAnsi="Arial" w:cs="Arial"/>
                <w:b/>
                <w:strike/>
              </w:rPr>
              <w:t>no</w:t>
            </w:r>
            <w:r w:rsidRPr="00FE03C7">
              <w:rPr>
                <w:rFonts w:ascii="Arial" w:hAnsi="Arial" w:cs="Arial"/>
                <w:strike/>
              </w:rPr>
              <w:t xml:space="preserve"> dependent children of this marriage </w:t>
            </w:r>
            <w:r w:rsidRPr="00FE03C7">
              <w:rPr>
                <w:rFonts w:ascii="Arial" w:hAnsi="Arial" w:cs="Arial"/>
                <w:u w:val="single"/>
              </w:rPr>
              <w:t xml:space="preserve">My spouse and I have </w:t>
            </w:r>
            <w:r w:rsidRPr="00FE03C7">
              <w:rPr>
                <w:rFonts w:ascii="Arial" w:hAnsi="Arial" w:cs="Arial"/>
                <w:b/>
                <w:u w:val="single"/>
              </w:rPr>
              <w:t>no</w:t>
            </w:r>
            <w:r w:rsidRPr="00FE03C7">
              <w:rPr>
                <w:rFonts w:ascii="Arial" w:hAnsi="Arial" w:cs="Arial"/>
                <w:u w:val="single"/>
              </w:rPr>
              <w:t xml:space="preserve"> children together who are still dependent</w:t>
            </w:r>
            <w:r w:rsidRPr="00FE03C7">
              <w:rPr>
                <w:rFonts w:ascii="Arial" w:hAnsi="Arial" w:cs="Arial"/>
              </w:rPr>
              <w:t>.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9, Child Support</w:t>
            </w:r>
            <w:r w:rsidRPr="00FE03C7">
              <w:rPr>
                <w:rFonts w:ascii="Arial" w:eastAsia="Times New Roman" w:hAnsi="Arial" w:cs="Arial"/>
              </w:rPr>
              <w:t>, change the first check box option as follows: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pStyle w:val="WABody6above"/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</w:r>
            <w:r w:rsidRPr="00FE03C7">
              <w:rPr>
                <w:u w:val="single"/>
              </w:rPr>
              <w:t xml:space="preserve">My spouse and I have </w:t>
            </w:r>
            <w:r w:rsidRPr="00FE03C7">
              <w:rPr>
                <w:b/>
                <w:u w:val="single"/>
              </w:rPr>
              <w:t>no</w:t>
            </w:r>
            <w:r w:rsidRPr="00FE03C7">
              <w:rPr>
                <w:u w:val="single"/>
              </w:rPr>
              <w:t xml:space="preserve"> children together who are still </w:t>
            </w:r>
            <w:proofErr w:type="spellStart"/>
            <w:r w:rsidRPr="00FE03C7">
              <w:rPr>
                <w:u w:val="single"/>
              </w:rPr>
              <w:t>dependent</w:t>
            </w:r>
            <w:r w:rsidRPr="00FE03C7">
              <w:rPr>
                <w:strike/>
              </w:rPr>
              <w:t>Thereare</w:t>
            </w:r>
            <w:proofErr w:type="spellEnd"/>
            <w:r w:rsidRPr="00FE03C7">
              <w:rPr>
                <w:strike/>
              </w:rPr>
              <w:t xml:space="preserve"> </w:t>
            </w:r>
            <w:r w:rsidRPr="00FE03C7">
              <w:rPr>
                <w:b/>
                <w:strike/>
              </w:rPr>
              <w:t>no</w:t>
            </w:r>
            <w:r w:rsidRPr="00FE03C7">
              <w:rPr>
                <w:strike/>
              </w:rPr>
              <w:t xml:space="preserve"> dependent children of this marriage</w:t>
            </w:r>
            <w:r w:rsidRPr="00FE03C7">
              <w:t>.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Add the new section </w:t>
            </w:r>
            <w:r w:rsidRPr="00FE03C7">
              <w:rPr>
                <w:rFonts w:ascii="Arial" w:eastAsia="Times New Roman" w:hAnsi="Arial" w:cs="Arial"/>
                <w:b/>
              </w:rPr>
              <w:t>10. Children from other relationships</w:t>
            </w:r>
            <w:r w:rsidRPr="00FE03C7">
              <w:rPr>
                <w:rFonts w:ascii="Arial" w:eastAsia="Times New Roman" w:hAnsi="Arial" w:cs="Arial"/>
              </w:rPr>
              <w:t>:”</w:t>
            </w:r>
          </w:p>
          <w:p w:rsidR="00904427" w:rsidRPr="00EA3FB0" w:rsidRDefault="00EE1E3A" w:rsidP="00EE1E3A">
            <w:pPr>
              <w:pStyle w:val="WAItem"/>
              <w:numPr>
                <w:ilvl w:val="0"/>
                <w:numId w:val="0"/>
              </w:numPr>
              <w:ind w:left="450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10.  </w:t>
            </w:r>
            <w:r w:rsidR="00904427" w:rsidRPr="00EA3FB0">
              <w:rPr>
                <w:sz w:val="22"/>
                <w:szCs w:val="22"/>
                <w:u w:val="single"/>
              </w:rPr>
              <w:t>Children from other relationships</w:t>
            </w:r>
          </w:p>
          <w:p w:rsidR="00904427" w:rsidRPr="00FE03C7" w:rsidRDefault="00904427" w:rsidP="00904427">
            <w:pPr>
              <w:pStyle w:val="WABody6above"/>
              <w:ind w:left="1800"/>
              <w:rPr>
                <w:u w:val="single"/>
              </w:rPr>
            </w:pPr>
            <w:r w:rsidRPr="00FE03C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u w:val="single"/>
              </w:rPr>
              <w:instrText xml:space="preserve"> FORMCHECKBOX </w:instrText>
            </w:r>
            <w:r w:rsidR="000B7628">
              <w:rPr>
                <w:u w:val="single"/>
              </w:rPr>
            </w:r>
            <w:r w:rsidR="000B7628">
              <w:rPr>
                <w:u w:val="single"/>
              </w:rPr>
              <w:fldChar w:fldCharType="separate"/>
            </w:r>
            <w:r w:rsidRPr="00FE03C7">
              <w:rPr>
                <w:u w:val="single"/>
              </w:rPr>
              <w:fldChar w:fldCharType="end"/>
            </w:r>
            <w:r w:rsidRPr="00FE03C7">
              <w:rPr>
                <w:u w:val="single"/>
              </w:rPr>
              <w:tab/>
              <w:t xml:space="preserve">Neither spouse has children from other relationships who are still dependent.  </w:t>
            </w:r>
          </w:p>
          <w:p w:rsidR="00904427" w:rsidRPr="00FE03C7" w:rsidRDefault="00904427" w:rsidP="00904427">
            <w:pPr>
              <w:pStyle w:val="WABody6above"/>
              <w:tabs>
                <w:tab w:val="clear" w:pos="1260"/>
                <w:tab w:val="right" w:pos="9360"/>
              </w:tabs>
              <w:ind w:left="1800"/>
              <w:rPr>
                <w:u w:val="single"/>
              </w:rPr>
            </w:pPr>
            <w:r w:rsidRPr="00FE03C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u w:val="single"/>
              </w:rPr>
              <w:instrText xml:space="preserve"> FORMCHECKBOX </w:instrText>
            </w:r>
            <w:r w:rsidR="000B7628">
              <w:rPr>
                <w:u w:val="single"/>
              </w:rPr>
            </w:r>
            <w:r w:rsidR="000B7628">
              <w:rPr>
                <w:u w:val="single"/>
              </w:rPr>
              <w:fldChar w:fldCharType="separate"/>
            </w:r>
            <w:r w:rsidRPr="00FE03C7">
              <w:rPr>
                <w:u w:val="single"/>
              </w:rPr>
              <w:fldChar w:fldCharType="end"/>
            </w:r>
            <w:r w:rsidRPr="00FE03C7">
              <w:rPr>
                <w:u w:val="single"/>
              </w:rPr>
              <w:tab/>
              <w:t xml:space="preserve">I have the following dependent children who are not from this relationship </w:t>
            </w:r>
            <w:r w:rsidRPr="00FE03C7">
              <w:rPr>
                <w:i/>
                <w:u w:val="single"/>
              </w:rPr>
              <w:t>(list name/s and age/s)</w:t>
            </w:r>
            <w:proofErr w:type="gramStart"/>
            <w:r w:rsidRPr="00FE03C7">
              <w:rPr>
                <w:i/>
                <w:u w:val="single"/>
              </w:rPr>
              <w:t>:</w:t>
            </w:r>
            <w:r w:rsidRPr="00FE03C7">
              <w:rPr>
                <w:u w:val="single"/>
              </w:rPr>
              <w:t xml:space="preserve"> </w:t>
            </w:r>
            <w:r w:rsidRPr="00FE03C7">
              <w:rPr>
                <w:u w:val="single"/>
              </w:rPr>
              <w:tab/>
              <w:t>.</w:t>
            </w:r>
            <w:proofErr w:type="gramEnd"/>
          </w:p>
          <w:p w:rsidR="00904427" w:rsidRPr="00FE03C7" w:rsidRDefault="00904427" w:rsidP="00904427">
            <w:pPr>
              <w:pStyle w:val="WABody6above"/>
              <w:tabs>
                <w:tab w:val="clear" w:pos="1260"/>
                <w:tab w:val="right" w:pos="9360"/>
              </w:tabs>
              <w:ind w:left="1800"/>
              <w:rPr>
                <w:u w:val="single"/>
              </w:rPr>
            </w:pPr>
            <w:r w:rsidRPr="00FE03C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u w:val="single"/>
              </w:rPr>
              <w:instrText xml:space="preserve"> FORMCHECKBOX </w:instrText>
            </w:r>
            <w:r w:rsidR="000B7628">
              <w:rPr>
                <w:u w:val="single"/>
              </w:rPr>
            </w:r>
            <w:r w:rsidR="000B7628">
              <w:rPr>
                <w:u w:val="single"/>
              </w:rPr>
              <w:fldChar w:fldCharType="separate"/>
            </w:r>
            <w:r w:rsidRPr="00FE03C7">
              <w:rPr>
                <w:u w:val="single"/>
              </w:rPr>
              <w:fldChar w:fldCharType="end"/>
            </w:r>
            <w:r w:rsidRPr="00FE03C7">
              <w:rPr>
                <w:u w:val="single"/>
              </w:rPr>
              <w:tab/>
              <w:t xml:space="preserve">My spouse has the following dependent children who are not from this relationship </w:t>
            </w:r>
            <w:r w:rsidRPr="00FE03C7">
              <w:rPr>
                <w:i/>
                <w:u w:val="single"/>
              </w:rPr>
              <w:t>(list name/s and age/s):</w:t>
            </w:r>
            <w:r w:rsidRPr="00FE03C7">
              <w:rPr>
                <w:u w:val="single"/>
              </w:rPr>
              <w:t xml:space="preserve"> __________.”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Renumber the remaining sections.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11, Written Agreements</w:t>
            </w:r>
            <w:r w:rsidRPr="00FE03C7">
              <w:rPr>
                <w:rFonts w:ascii="Arial" w:eastAsia="Times New Roman" w:hAnsi="Arial" w:cs="Arial"/>
              </w:rPr>
              <w:t xml:space="preserve">, after the check box for “No,” change “11” to “12” as follows </w:t>
            </w:r>
            <w:r w:rsidRPr="00FE03C7">
              <w:rPr>
                <w:rFonts w:ascii="Arial" w:eastAsia="Times New Roman" w:hAnsi="Arial" w:cs="Arial"/>
                <w:i/>
              </w:rPr>
              <w:t xml:space="preserve">(Skip to </w:t>
            </w:r>
            <w:r w:rsidRPr="00FE03C7">
              <w:rPr>
                <w:rFonts w:ascii="Arial" w:eastAsia="Times New Roman" w:hAnsi="Arial" w:cs="Arial"/>
                <w:i/>
                <w:strike/>
              </w:rPr>
              <w:t>11</w:t>
            </w:r>
            <w:r w:rsidRPr="00FE03C7">
              <w:rPr>
                <w:rFonts w:ascii="Arial" w:eastAsia="Times New Roman" w:hAnsi="Arial" w:cs="Arial"/>
                <w:i/>
                <w:u w:val="single"/>
              </w:rPr>
              <w:t>12</w:t>
            </w:r>
            <w:r w:rsidRPr="00FE03C7">
              <w:rPr>
                <w:rFonts w:ascii="Arial" w:eastAsia="Times New Roman" w:hAnsi="Arial" w:cs="Arial"/>
                <w:i/>
              </w:rPr>
              <w:t>)</w:t>
            </w:r>
            <w:r w:rsidRPr="00FE03C7">
              <w:rPr>
                <w:rFonts w:ascii="Arial" w:eastAsia="Times New Roman" w:hAnsi="Arial" w:cs="Arial"/>
              </w:rPr>
              <w:t>.”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12, Real Property</w:t>
            </w:r>
            <w:r w:rsidRPr="00FE03C7">
              <w:rPr>
                <w:rFonts w:ascii="Arial" w:eastAsia="Times New Roman" w:hAnsi="Arial" w:cs="Arial"/>
              </w:rPr>
              <w:t>, in the second check box option, change the paragraph “above” from “10” to “11.”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13, Personal Property</w:t>
            </w:r>
            <w:r w:rsidRPr="00FE03C7">
              <w:rPr>
                <w:rFonts w:ascii="Arial" w:eastAsia="Times New Roman" w:hAnsi="Arial" w:cs="Arial"/>
              </w:rPr>
              <w:t>, in the second check box option, change the paragraph “above” from “10” to “11.”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14, Debts</w:t>
            </w:r>
            <w:r w:rsidRPr="00FE03C7">
              <w:rPr>
                <w:rFonts w:ascii="Arial" w:eastAsia="Times New Roman" w:hAnsi="Arial" w:cs="Arial"/>
              </w:rPr>
              <w:t>, in the third check box option, change the paragraph “above” from “10” to “11.”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15, Spousal Support</w:t>
            </w:r>
            <w:r w:rsidRPr="00FE03C7">
              <w:rPr>
                <w:rFonts w:ascii="Arial" w:eastAsia="Times New Roman" w:hAnsi="Arial" w:cs="Arial"/>
              </w:rPr>
              <w:t>, under the second main check box option, in the third sub-check box option, change the paragraph “above” from “10” to “11.”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lastRenderedPageBreak/>
              <w:t xml:space="preserve">In section </w:t>
            </w:r>
            <w:r w:rsidRPr="00EA3FB0">
              <w:rPr>
                <w:rFonts w:ascii="Arial" w:eastAsia="Times New Roman" w:hAnsi="Arial" w:cs="Arial"/>
                <w:b/>
              </w:rPr>
              <w:t>18, Restraining Order</w:t>
            </w:r>
            <w:r w:rsidRPr="00FE03C7">
              <w:rPr>
                <w:rFonts w:ascii="Arial" w:eastAsia="Times New Roman" w:hAnsi="Arial" w:cs="Arial"/>
              </w:rPr>
              <w:t xml:space="preserve">, in the check box option for “No,” change “18” to “19” as follows </w:t>
            </w:r>
            <w:r w:rsidRPr="00FE03C7">
              <w:rPr>
                <w:rFonts w:ascii="Arial" w:eastAsia="Times New Roman" w:hAnsi="Arial" w:cs="Arial"/>
                <w:i/>
              </w:rPr>
              <w:t xml:space="preserve">(Skip to </w:t>
            </w:r>
            <w:r w:rsidRPr="00FE03C7">
              <w:rPr>
                <w:rFonts w:ascii="Arial" w:eastAsia="Times New Roman" w:hAnsi="Arial" w:cs="Arial"/>
                <w:i/>
                <w:strike/>
              </w:rPr>
              <w:t>18</w:t>
            </w:r>
            <w:r w:rsidRPr="00FE03C7">
              <w:rPr>
                <w:rFonts w:ascii="Arial" w:eastAsia="Times New Roman" w:hAnsi="Arial" w:cs="Arial"/>
                <w:i/>
                <w:u w:val="single"/>
              </w:rPr>
              <w:t>19</w:t>
            </w:r>
            <w:r w:rsidRPr="00FE03C7">
              <w:rPr>
                <w:rFonts w:ascii="Arial" w:eastAsia="Times New Roman" w:hAnsi="Arial" w:cs="Arial"/>
                <w:i/>
              </w:rPr>
              <w:t>)</w:t>
            </w:r>
            <w:r w:rsidRPr="00FE03C7">
              <w:rPr>
                <w:rFonts w:ascii="Arial" w:eastAsia="Times New Roman" w:hAnsi="Arial" w:cs="Arial"/>
              </w:rPr>
              <w:t xml:space="preserve">.”  </w:t>
            </w: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904427" w:rsidRPr="00FE03C7" w:rsidRDefault="00904427" w:rsidP="0090442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In the same section, in the check box option for “Yes,” in all the sub-check box options change the reference to section “</w:t>
            </w:r>
            <w:r w:rsidRPr="00FE03C7">
              <w:rPr>
                <w:rFonts w:ascii="Arial" w:eastAsia="Times New Roman" w:hAnsi="Arial" w:cs="Arial"/>
                <w:b/>
              </w:rPr>
              <w:t>6a</w:t>
            </w:r>
            <w:r w:rsidRPr="00FE03C7">
              <w:rPr>
                <w:rFonts w:ascii="Arial" w:eastAsia="Times New Roman" w:hAnsi="Arial" w:cs="Arial"/>
              </w:rPr>
              <w:t>” to “</w:t>
            </w:r>
            <w:r w:rsidRPr="00FE03C7">
              <w:rPr>
                <w:rFonts w:ascii="Arial" w:eastAsia="Times New Roman" w:hAnsi="Arial" w:cs="Arial"/>
                <w:b/>
              </w:rPr>
              <w:t>6</w:t>
            </w:r>
            <w:r w:rsidRPr="00FE03C7">
              <w:rPr>
                <w:rFonts w:ascii="Arial" w:eastAsia="Times New Roman" w:hAnsi="Arial" w:cs="Arial"/>
              </w:rPr>
              <w:t>.”</w:t>
            </w:r>
          </w:p>
          <w:p w:rsidR="00904427" w:rsidRPr="00FE03C7" w:rsidRDefault="00904427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00013C" w:rsidRPr="00FE03C7" w:rsidTr="004A5E3C">
        <w:trPr>
          <w:trHeight w:val="178"/>
        </w:trPr>
        <w:tc>
          <w:tcPr>
            <w:tcW w:w="2070" w:type="dxa"/>
            <w:shd w:val="clear" w:color="auto" w:fill="auto"/>
          </w:tcPr>
          <w:p w:rsidR="0000013C" w:rsidRPr="00FE03C7" w:rsidRDefault="0000013C" w:rsidP="004F065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E03C7">
              <w:rPr>
                <w:rFonts w:ascii="Arial" w:eastAsia="Times New Roman" w:hAnsi="Arial" w:cs="Arial"/>
                <w:color w:val="000000"/>
              </w:rPr>
              <w:lastRenderedPageBreak/>
              <w:t>FL Divorce 204</w:t>
            </w:r>
          </w:p>
        </w:tc>
        <w:tc>
          <w:tcPr>
            <w:tcW w:w="7500" w:type="dxa"/>
            <w:shd w:val="clear" w:color="auto" w:fill="auto"/>
            <w:vAlign w:val="center"/>
          </w:tcPr>
          <w:p w:rsidR="0000013C" w:rsidRDefault="0000013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Petition for Legal Separation (Registered Domestic Partnership)</w:t>
            </w:r>
          </w:p>
          <w:p w:rsidR="00242ACD" w:rsidRDefault="00242ACD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Change the revised date in the footer to:  </w:t>
            </w:r>
            <w:r w:rsidRPr="00FE03C7">
              <w:rPr>
                <w:rFonts w:ascii="Arial" w:eastAsia="Times New Roman" w:hAnsi="Arial" w:cs="Arial"/>
                <w:i/>
              </w:rPr>
              <w:t>(05/16, rev.4/25/16)</w:t>
            </w:r>
            <w:r w:rsidRPr="00FE03C7">
              <w:rPr>
                <w:rFonts w:ascii="Arial" w:eastAsia="Times New Roman" w:hAnsi="Arial" w:cs="Arial"/>
              </w:rPr>
              <w:t>.</w:t>
            </w: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In Section 6, change the title, the first check box, and the beginning of the second check box as follows:</w:t>
            </w: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C71A6" w:rsidRDefault="00EE1E3A" w:rsidP="00EE1E3A">
            <w:pPr>
              <w:pStyle w:val="WAItem"/>
              <w:numPr>
                <w:ilvl w:val="0"/>
                <w:numId w:val="0"/>
              </w:numPr>
              <w:spacing w:before="0"/>
              <w:ind w:left="4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 </w:t>
            </w:r>
            <w:r w:rsidR="00242ACD" w:rsidRPr="00FC71A6">
              <w:rPr>
                <w:sz w:val="22"/>
                <w:szCs w:val="22"/>
              </w:rPr>
              <w:t xml:space="preserve">Children </w:t>
            </w:r>
            <w:r w:rsidR="00242ACD" w:rsidRPr="00FC71A6">
              <w:rPr>
                <w:sz w:val="22"/>
                <w:szCs w:val="22"/>
                <w:u w:val="single"/>
              </w:rPr>
              <w:t>of the domestic partnership</w:t>
            </w: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pStyle w:val="WABody6above"/>
              <w:rPr>
                <w:i/>
              </w:rPr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</w:r>
            <w:r w:rsidRPr="00FE03C7">
              <w:rPr>
                <w:strike/>
              </w:rPr>
              <w:t xml:space="preserve">There are </w:t>
            </w:r>
            <w:r w:rsidRPr="00FE03C7">
              <w:rPr>
                <w:b/>
                <w:strike/>
              </w:rPr>
              <w:t>no</w:t>
            </w:r>
            <w:r w:rsidRPr="00FE03C7">
              <w:rPr>
                <w:strike/>
              </w:rPr>
              <w:t xml:space="preserve"> dependent children</w:t>
            </w:r>
            <w:r w:rsidRPr="00FE03C7">
              <w:rPr>
                <w:strike/>
                <w:color w:val="000000"/>
              </w:rPr>
              <w:t xml:space="preserve"> in this </w:t>
            </w:r>
            <w:proofErr w:type="spellStart"/>
            <w:r w:rsidRPr="00FE03C7">
              <w:rPr>
                <w:strike/>
                <w:color w:val="000000"/>
              </w:rPr>
              <w:t>case</w:t>
            </w:r>
            <w:r w:rsidRPr="00FE03C7">
              <w:rPr>
                <w:strike/>
              </w:rPr>
              <w:t>.</w:t>
            </w:r>
            <w:r w:rsidRPr="00FE03C7">
              <w:rPr>
                <w:u w:val="single"/>
              </w:rPr>
              <w:t>My</w:t>
            </w:r>
            <w:proofErr w:type="spellEnd"/>
            <w:r w:rsidRPr="00FE03C7">
              <w:rPr>
                <w:u w:val="single"/>
              </w:rPr>
              <w:t xml:space="preserve"> </w:t>
            </w:r>
            <w:r>
              <w:rPr>
                <w:u w:val="single"/>
              </w:rPr>
              <w:t>domestic partner</w:t>
            </w:r>
            <w:r w:rsidRPr="00FE03C7">
              <w:rPr>
                <w:u w:val="single"/>
              </w:rPr>
              <w:t xml:space="preserve"> and I have </w:t>
            </w:r>
            <w:r w:rsidRPr="00FE03C7">
              <w:rPr>
                <w:b/>
                <w:u w:val="single"/>
              </w:rPr>
              <w:t>no</w:t>
            </w:r>
            <w:r w:rsidRPr="00FE03C7">
              <w:rPr>
                <w:u w:val="single"/>
              </w:rPr>
              <w:t xml:space="preserve"> children together who are still dependent.</w:t>
            </w:r>
            <w:r w:rsidRPr="00FE03C7">
              <w:t xml:space="preserve">  </w:t>
            </w:r>
            <w:r w:rsidRPr="00FE03C7">
              <w:rPr>
                <w:i/>
              </w:rPr>
              <w:t>(Skip to 7.)</w:t>
            </w:r>
          </w:p>
          <w:p w:rsidR="00242ACD" w:rsidRDefault="00242ACD" w:rsidP="00242ACD">
            <w:pPr>
              <w:pStyle w:val="WABody6above"/>
              <w:spacing w:after="120"/>
              <w:rPr>
                <w:strike/>
              </w:rPr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</w:r>
            <w:r w:rsidRPr="00FE03C7">
              <w:rPr>
                <w:strike/>
              </w:rPr>
              <w:t>There are dependent children</w:t>
            </w:r>
            <w:r w:rsidRPr="00FE03C7">
              <w:rPr>
                <w:strike/>
                <w:color w:val="000000"/>
              </w:rPr>
              <w:t xml:space="preserve"> in this case</w:t>
            </w:r>
            <w:r>
              <w:rPr>
                <w:strike/>
                <w:color w:val="000000"/>
              </w:rPr>
              <w:t xml:space="preserve">.  </w:t>
            </w:r>
            <w:r w:rsidRPr="00FE03C7">
              <w:rPr>
                <w:i/>
                <w:strike/>
              </w:rPr>
              <w:t xml:space="preserve">(Complete </w:t>
            </w:r>
            <w:r w:rsidRPr="00FE03C7">
              <w:rPr>
                <w:b/>
                <w:i/>
                <w:strike/>
              </w:rPr>
              <w:t>a – d</w:t>
            </w:r>
            <w:r w:rsidRPr="00FE03C7">
              <w:rPr>
                <w:i/>
                <w:strike/>
              </w:rPr>
              <w:t xml:space="preserve"> below.)</w:t>
            </w:r>
            <w:r w:rsidRPr="00FE03C7">
              <w:rPr>
                <w:strike/>
              </w:rPr>
              <w:t xml:space="preserve"> </w:t>
            </w:r>
            <w:r w:rsidRPr="00FE03C7">
              <w:rPr>
                <w:u w:val="single"/>
              </w:rPr>
              <w:t xml:space="preserve">My </w:t>
            </w:r>
            <w:r>
              <w:rPr>
                <w:u w:val="single"/>
              </w:rPr>
              <w:t>domestic partner</w:t>
            </w:r>
            <w:r w:rsidRPr="00FE03C7">
              <w:rPr>
                <w:u w:val="single"/>
              </w:rPr>
              <w:t xml:space="preserve"> and I have the following children together who are still dependent </w:t>
            </w:r>
            <w:r w:rsidRPr="00FE03C7">
              <w:rPr>
                <w:i/>
                <w:u w:val="single"/>
              </w:rPr>
              <w:t xml:space="preserve">(only list children you and your </w:t>
            </w:r>
            <w:r>
              <w:rPr>
                <w:i/>
                <w:u w:val="single"/>
              </w:rPr>
              <w:t xml:space="preserve">partner </w:t>
            </w:r>
            <w:r w:rsidRPr="00FE03C7">
              <w:rPr>
                <w:i/>
                <w:u w:val="single"/>
              </w:rPr>
              <w:t>have together, not children from other relationships):</w:t>
            </w:r>
            <w:r w:rsidRPr="00FE03C7">
              <w:rPr>
                <w:strike/>
              </w:rPr>
              <w:t xml:space="preserve"> </w:t>
            </w:r>
          </w:p>
          <w:p w:rsidR="00242ACD" w:rsidRPr="00FE03C7" w:rsidRDefault="00242ACD" w:rsidP="00242ACD">
            <w:pPr>
              <w:tabs>
                <w:tab w:val="left" w:pos="1205"/>
                <w:tab w:val="left" w:pos="9360"/>
              </w:tabs>
              <w:suppressAutoHyphens/>
              <w:spacing w:before="120" w:after="0"/>
              <w:ind w:left="905"/>
              <w:rPr>
                <w:rFonts w:ascii="Arial" w:hAnsi="Arial" w:cs="Arial"/>
                <w:strike/>
              </w:rPr>
            </w:pPr>
            <w:r w:rsidRPr="00FE03C7">
              <w:rPr>
                <w:rFonts w:ascii="Arial" w:hAnsi="Arial" w:cs="Arial"/>
                <w:b/>
                <w:strike/>
              </w:rPr>
              <w:t>a.</w:t>
            </w:r>
            <w:r w:rsidRPr="00FE03C7">
              <w:rPr>
                <w:rFonts w:ascii="Arial" w:hAnsi="Arial" w:cs="Arial"/>
                <w:strike/>
              </w:rPr>
              <w:tab/>
              <w:t xml:space="preserve">List the dependent children of </w:t>
            </w:r>
            <w:r w:rsidRPr="00FE03C7">
              <w:rPr>
                <w:rFonts w:ascii="Arial" w:hAnsi="Arial" w:cs="Arial"/>
                <w:b/>
                <w:strike/>
              </w:rPr>
              <w:t>either or both</w:t>
            </w:r>
            <w:r w:rsidRPr="00FE03C7">
              <w:rPr>
                <w:rFonts w:ascii="Arial" w:hAnsi="Arial" w:cs="Arial"/>
                <w:strike/>
              </w:rPr>
              <w:t xml:space="preserve"> </w:t>
            </w:r>
            <w:r>
              <w:rPr>
                <w:rFonts w:ascii="Arial" w:hAnsi="Arial" w:cs="Arial"/>
                <w:strike/>
              </w:rPr>
              <w:t>partners</w:t>
            </w:r>
            <w:r w:rsidRPr="00FE03C7">
              <w:rPr>
                <w:rFonts w:ascii="Arial" w:hAnsi="Arial" w:cs="Arial"/>
                <w:strike/>
              </w:rPr>
              <w:t xml:space="preserve"> below:</w:t>
            </w:r>
          </w:p>
          <w:tbl>
            <w:tblPr>
              <w:tblW w:w="5632" w:type="dxa"/>
              <w:tblInd w:w="878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1701"/>
              <w:gridCol w:w="990"/>
              <w:gridCol w:w="1623"/>
              <w:gridCol w:w="87"/>
              <w:gridCol w:w="810"/>
            </w:tblGrid>
            <w:tr w:rsidR="00242ACD" w:rsidRPr="00FE03C7" w:rsidTr="00242ACD">
              <w:tc>
                <w:tcPr>
                  <w:tcW w:w="2122" w:type="dxa"/>
                  <w:gridSpan w:val="2"/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244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Child’s name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Age</w:t>
                  </w:r>
                </w:p>
              </w:tc>
              <w:tc>
                <w:tcPr>
                  <w:tcW w:w="1710" w:type="dxa"/>
                  <w:gridSpan w:val="2"/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>Child’s name</w:t>
                  </w:r>
                </w:p>
              </w:tc>
              <w:tc>
                <w:tcPr>
                  <w:tcW w:w="810" w:type="dxa"/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Age</w:t>
                  </w:r>
                </w:p>
              </w:tc>
            </w:tr>
            <w:tr w:rsidR="00242ACD" w:rsidRPr="00FE03C7" w:rsidTr="00242ACD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1. 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4.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242ACD" w:rsidRPr="00FE03C7" w:rsidTr="00242ACD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2.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5.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242ACD" w:rsidRPr="00FE03C7" w:rsidTr="00242ACD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3.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6.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242ACD" w:rsidRPr="00FE03C7" w:rsidRDefault="00242ACD" w:rsidP="00242ACD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242ACD" w:rsidRPr="00FE03C7" w:rsidRDefault="00242ACD" w:rsidP="00242ACD">
            <w:pPr>
              <w:pStyle w:val="WABody6above"/>
              <w:tabs>
                <w:tab w:val="clear" w:pos="900"/>
              </w:tabs>
              <w:ind w:left="527" w:firstLine="20"/>
              <w:rPr>
                <w:i/>
              </w:rPr>
            </w:pPr>
            <w:r w:rsidRPr="00FE03C7">
              <w:t>Before the subheading “</w:t>
            </w:r>
            <w:r w:rsidRPr="00FE03C7">
              <w:rPr>
                <w:b/>
              </w:rPr>
              <w:t>Children’s home/s</w:t>
            </w:r>
            <w:r w:rsidRPr="00FE03C7">
              <w:t xml:space="preserve">” change “b” to “a.”  In the check box for “No,” change “c” to “b.”  - </w:t>
            </w:r>
            <w:proofErr w:type="gramStart"/>
            <w:r w:rsidRPr="00FE03C7">
              <w:t>as</w:t>
            </w:r>
            <w:proofErr w:type="gramEnd"/>
            <w:r w:rsidRPr="00FE03C7">
              <w:t xml:space="preserve"> follows:  </w:t>
            </w:r>
            <w:r w:rsidRPr="00FE03C7">
              <w:rPr>
                <w:i/>
              </w:rPr>
              <w:t xml:space="preserve">(Skip to </w:t>
            </w:r>
            <w:proofErr w:type="spellStart"/>
            <w:r w:rsidRPr="00FE03C7">
              <w:rPr>
                <w:i/>
                <w:strike/>
              </w:rPr>
              <w:t>c</w:t>
            </w:r>
            <w:r w:rsidRPr="00FE03C7">
              <w:rPr>
                <w:i/>
                <w:u w:val="single"/>
              </w:rPr>
              <w:t>b</w:t>
            </w:r>
            <w:proofErr w:type="spellEnd"/>
            <w:r w:rsidRPr="00FE03C7">
              <w:rPr>
                <w:i/>
              </w:rPr>
              <w:t>.)</w:t>
            </w:r>
          </w:p>
          <w:p w:rsidR="00242ACD" w:rsidRPr="00FE03C7" w:rsidRDefault="00242ACD" w:rsidP="00242ACD">
            <w:pPr>
              <w:pStyle w:val="WABody6above"/>
              <w:tabs>
                <w:tab w:val="clear" w:pos="900"/>
              </w:tabs>
              <w:ind w:left="527" w:firstLine="20"/>
            </w:pPr>
            <w:r w:rsidRPr="00FE03C7">
              <w:t>Before the heading “</w:t>
            </w:r>
            <w:r w:rsidRPr="00FE03C7">
              <w:rPr>
                <w:b/>
              </w:rPr>
              <w:t>Other people with a legal right to spend time with a child</w:t>
            </w:r>
            <w:r w:rsidRPr="00FE03C7">
              <w:t>,” change “c.” to “b.”  change the question at the beginning of “b” as follows:</w:t>
            </w:r>
          </w:p>
          <w:p w:rsidR="00242ACD" w:rsidRPr="00FE03C7" w:rsidRDefault="00242ACD" w:rsidP="00242ACD">
            <w:pPr>
              <w:pStyle w:val="WABody6above"/>
              <w:tabs>
                <w:tab w:val="clear" w:pos="900"/>
              </w:tabs>
              <w:ind w:left="720" w:firstLine="20"/>
            </w:pPr>
            <w:r w:rsidRPr="00FE03C7">
              <w:t xml:space="preserve">Do you know of anyone besides you and your </w:t>
            </w:r>
            <w:r>
              <w:t>partner</w:t>
            </w:r>
            <w:r w:rsidRPr="00FE03C7">
              <w:t xml:space="preserve"> who has (or claims to have) a legal right to spend time with </w:t>
            </w:r>
            <w:r w:rsidRPr="00FE03C7">
              <w:rPr>
                <w:strike/>
              </w:rPr>
              <w:t xml:space="preserve">a child you and your </w:t>
            </w:r>
            <w:r>
              <w:rPr>
                <w:strike/>
              </w:rPr>
              <w:t>partner</w:t>
            </w:r>
            <w:r w:rsidRPr="00FE03C7">
              <w:rPr>
                <w:strike/>
              </w:rPr>
              <w:t xml:space="preserve"> have </w:t>
            </w:r>
            <w:proofErr w:type="spellStart"/>
            <w:r w:rsidRPr="00FE03C7">
              <w:rPr>
                <w:strike/>
              </w:rPr>
              <w:t>together</w:t>
            </w:r>
            <w:r w:rsidRPr="00FE03C7">
              <w:rPr>
                <w:u w:val="single"/>
              </w:rPr>
              <w:t>any</w:t>
            </w:r>
            <w:proofErr w:type="spellEnd"/>
            <w:r w:rsidRPr="00FE03C7">
              <w:rPr>
                <w:u w:val="single"/>
              </w:rPr>
              <w:t xml:space="preserve"> of the children</w:t>
            </w:r>
            <w:r w:rsidRPr="00FE03C7">
              <w:t>?</w:t>
            </w:r>
          </w:p>
          <w:p w:rsidR="00242ACD" w:rsidRPr="00FE03C7" w:rsidRDefault="00242ACD" w:rsidP="00242ACD">
            <w:pPr>
              <w:pStyle w:val="WABody6above"/>
              <w:tabs>
                <w:tab w:val="clear" w:pos="900"/>
              </w:tabs>
              <w:ind w:left="527" w:firstLine="20"/>
            </w:pPr>
            <w:r w:rsidRPr="00FE03C7">
              <w:t>Below the same subheading, after the check box for “No,” change “d” to “c” as follows:  “</w:t>
            </w:r>
            <w:r w:rsidRPr="00FE03C7">
              <w:rPr>
                <w:i/>
              </w:rPr>
              <w:t xml:space="preserve">(Skip to </w:t>
            </w:r>
            <w:r w:rsidRPr="00FE03C7">
              <w:rPr>
                <w:i/>
                <w:strike/>
              </w:rPr>
              <w:t>d</w:t>
            </w:r>
            <w:r w:rsidRPr="00FE03C7">
              <w:rPr>
                <w:i/>
                <w:u w:val="single"/>
              </w:rPr>
              <w:t>c</w:t>
            </w:r>
            <w:r w:rsidRPr="00FE03C7">
              <w:rPr>
                <w:i/>
              </w:rPr>
              <w:t>.)</w:t>
            </w:r>
            <w:r w:rsidRPr="00FE03C7">
              <w:t>”</w:t>
            </w: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spacing w:after="0" w:line="240" w:lineRule="auto"/>
              <w:ind w:left="527"/>
              <w:rPr>
                <w:rFonts w:ascii="Arial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Before the subheading “</w:t>
            </w:r>
            <w:r w:rsidRPr="00FE03C7">
              <w:rPr>
                <w:rFonts w:ascii="Arial" w:hAnsi="Arial" w:cs="Arial"/>
                <w:b/>
              </w:rPr>
              <w:t>Other court cases involving a child</w:t>
            </w:r>
            <w:r w:rsidRPr="00FE03C7">
              <w:rPr>
                <w:rFonts w:ascii="Arial" w:hAnsi="Arial" w:cs="Arial"/>
              </w:rPr>
              <w:t>,” change “d” to “c.”  Change the question as follows:</w:t>
            </w:r>
          </w:p>
          <w:p w:rsidR="00242ACD" w:rsidRPr="00FE03C7" w:rsidRDefault="00242ACD" w:rsidP="00242ACD">
            <w:pPr>
              <w:spacing w:after="0" w:line="240" w:lineRule="auto"/>
              <w:ind w:left="527"/>
              <w:rPr>
                <w:rFonts w:ascii="Arial" w:hAnsi="Arial" w:cs="Arial"/>
              </w:rPr>
            </w:pPr>
          </w:p>
          <w:p w:rsidR="00242ACD" w:rsidRPr="00FE03C7" w:rsidRDefault="00242ACD" w:rsidP="00242ACD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  <w:r w:rsidRPr="00FE03C7">
              <w:rPr>
                <w:rFonts w:ascii="Arial" w:hAnsi="Arial" w:cs="Arial"/>
              </w:rPr>
              <w:t xml:space="preserve">Do you know of any court cases involving </w:t>
            </w:r>
            <w:r w:rsidRPr="00FE03C7">
              <w:rPr>
                <w:rFonts w:ascii="Arial" w:hAnsi="Arial" w:cs="Arial"/>
                <w:strike/>
              </w:rPr>
              <w:t xml:space="preserve">a child you and your </w:t>
            </w:r>
            <w:r>
              <w:rPr>
                <w:rFonts w:ascii="Arial" w:hAnsi="Arial" w:cs="Arial"/>
                <w:strike/>
              </w:rPr>
              <w:t xml:space="preserve">partner </w:t>
            </w:r>
            <w:r w:rsidRPr="00FE03C7">
              <w:rPr>
                <w:rFonts w:ascii="Arial" w:hAnsi="Arial" w:cs="Arial"/>
                <w:strike/>
              </w:rPr>
              <w:t xml:space="preserve">have </w:t>
            </w:r>
            <w:proofErr w:type="spellStart"/>
            <w:r w:rsidRPr="00FE03C7">
              <w:rPr>
                <w:rFonts w:ascii="Arial" w:hAnsi="Arial" w:cs="Arial"/>
                <w:strike/>
              </w:rPr>
              <w:t>together</w:t>
            </w:r>
            <w:r w:rsidRPr="00FE03C7">
              <w:rPr>
                <w:rFonts w:ascii="Arial" w:hAnsi="Arial" w:cs="Arial"/>
                <w:u w:val="single"/>
              </w:rPr>
              <w:t>any</w:t>
            </w:r>
            <w:proofErr w:type="spellEnd"/>
            <w:r w:rsidRPr="00FE03C7">
              <w:rPr>
                <w:rFonts w:ascii="Arial" w:hAnsi="Arial" w:cs="Arial"/>
                <w:u w:val="single"/>
              </w:rPr>
              <w:t xml:space="preserve"> of the children</w:t>
            </w:r>
            <w:r w:rsidRPr="00FE03C7">
              <w:rPr>
                <w:rFonts w:ascii="Arial" w:hAnsi="Arial" w:cs="Arial"/>
              </w:rPr>
              <w:t>?</w:t>
            </w:r>
          </w:p>
          <w:p w:rsidR="00242ACD" w:rsidRPr="00FE03C7" w:rsidRDefault="00242ACD" w:rsidP="00242ACD">
            <w:pPr>
              <w:spacing w:after="0" w:line="240" w:lineRule="auto"/>
              <w:ind w:left="527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lastRenderedPageBreak/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7, Jurisdiction over the children</w:t>
            </w:r>
            <w:r w:rsidRPr="00FE03C7">
              <w:rPr>
                <w:rFonts w:ascii="Arial" w:eastAsia="Times New Roman" w:hAnsi="Arial" w:cs="Arial"/>
              </w:rPr>
              <w:t>,” change the first two check box options as follows:</w:t>
            </w: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pStyle w:val="WABody6above"/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  <w:t xml:space="preserve">Does not apply. </w:t>
            </w:r>
            <w:r w:rsidRPr="00FE03C7">
              <w:rPr>
                <w:strike/>
              </w:rPr>
              <w:t xml:space="preserve">There are no dependent children in this </w:t>
            </w:r>
            <w:proofErr w:type="spellStart"/>
            <w:r w:rsidRPr="00FE03C7">
              <w:rPr>
                <w:strike/>
              </w:rPr>
              <w:t>case.</w:t>
            </w:r>
            <w:r w:rsidRPr="00FE03C7">
              <w:t>My</w:t>
            </w:r>
            <w:proofErr w:type="spellEnd"/>
            <w:r w:rsidRPr="00FE03C7">
              <w:t xml:space="preserve"> </w:t>
            </w:r>
            <w:r>
              <w:t>domestic partner</w:t>
            </w:r>
            <w:r w:rsidRPr="00FE03C7">
              <w:t xml:space="preserve"> and I have </w:t>
            </w:r>
            <w:r w:rsidRPr="006223DA">
              <w:rPr>
                <w:b/>
              </w:rPr>
              <w:t>no</w:t>
            </w:r>
            <w:r w:rsidRPr="00FE03C7">
              <w:t xml:space="preserve"> children together who are still dependent.</w:t>
            </w: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pStyle w:val="WABody6above"/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  <w:t xml:space="preserve">The court </w:t>
            </w:r>
            <w:r w:rsidRPr="00FE03C7">
              <w:rPr>
                <w:b/>
              </w:rPr>
              <w:t>can</w:t>
            </w:r>
            <w:r w:rsidRPr="00FE03C7">
              <w:t xml:space="preserve"> approve a </w:t>
            </w:r>
            <w:r w:rsidRPr="00FE03C7">
              <w:rPr>
                <w:i/>
              </w:rPr>
              <w:t xml:space="preserve">Parenting Plan </w:t>
            </w:r>
            <w:r w:rsidRPr="00FE03C7">
              <w:rPr>
                <w:u w:val="single"/>
              </w:rPr>
              <w:t xml:space="preserve">for the children my </w:t>
            </w:r>
            <w:r>
              <w:rPr>
                <w:u w:val="single"/>
              </w:rPr>
              <w:t>domestic partner</w:t>
            </w:r>
            <w:r w:rsidRPr="00FE03C7">
              <w:rPr>
                <w:u w:val="single"/>
              </w:rPr>
              <w:t xml:space="preserve"> and I have together</w:t>
            </w:r>
            <w:r w:rsidRPr="00FE03C7">
              <w:t xml:space="preserve"> because </w:t>
            </w:r>
            <w:r w:rsidRPr="00FE03C7">
              <w:rPr>
                <w:i/>
              </w:rPr>
              <w:t>(check all that apply; if a box applies to all of the children, you may write “the children” instead of listing names):</w:t>
            </w: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8, Parenting Plan</w:t>
            </w:r>
            <w:r w:rsidRPr="00FE03C7">
              <w:rPr>
                <w:rFonts w:ascii="Arial" w:eastAsia="Times New Roman" w:hAnsi="Arial" w:cs="Arial"/>
              </w:rPr>
              <w:t>, change the first check box option as follows:</w:t>
            </w: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tabs>
                <w:tab w:val="left" w:pos="887"/>
              </w:tabs>
              <w:spacing w:after="0" w:line="240" w:lineRule="auto"/>
              <w:ind w:left="887" w:hanging="360"/>
              <w:rPr>
                <w:rFonts w:ascii="Arial" w:eastAsia="Times New Roman" w:hAnsi="Arial" w:cs="Arial"/>
              </w:rPr>
            </w:pPr>
            <w:r w:rsidRPr="00FE03C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rFonts w:ascii="Arial" w:hAnsi="Arial" w:cs="Arial"/>
              </w:rPr>
              <w:instrText xml:space="preserve"> FORMCHECKBOX </w:instrText>
            </w:r>
            <w:r w:rsidR="000B7628">
              <w:rPr>
                <w:rFonts w:ascii="Arial" w:hAnsi="Arial" w:cs="Arial"/>
              </w:rPr>
            </w:r>
            <w:r w:rsidR="000B7628">
              <w:rPr>
                <w:rFonts w:ascii="Arial" w:hAnsi="Arial" w:cs="Arial"/>
              </w:rPr>
              <w:fldChar w:fldCharType="separate"/>
            </w:r>
            <w:r w:rsidRPr="00FE03C7">
              <w:rPr>
                <w:rFonts w:ascii="Arial" w:hAnsi="Arial" w:cs="Arial"/>
              </w:rPr>
              <w:fldChar w:fldCharType="end"/>
            </w:r>
            <w:r w:rsidRPr="00FE03C7">
              <w:rPr>
                <w:rFonts w:ascii="Arial" w:hAnsi="Arial" w:cs="Arial"/>
              </w:rPr>
              <w:tab/>
            </w:r>
            <w:r w:rsidRPr="00FE03C7">
              <w:rPr>
                <w:rFonts w:ascii="Arial" w:hAnsi="Arial" w:cs="Arial"/>
                <w:strike/>
              </w:rPr>
              <w:t xml:space="preserve">There are </w:t>
            </w:r>
            <w:r w:rsidRPr="00FE03C7">
              <w:rPr>
                <w:rFonts w:ascii="Arial" w:hAnsi="Arial" w:cs="Arial"/>
                <w:b/>
                <w:strike/>
              </w:rPr>
              <w:t>no</w:t>
            </w:r>
            <w:r w:rsidRPr="00FE03C7">
              <w:rPr>
                <w:rFonts w:ascii="Arial" w:hAnsi="Arial" w:cs="Arial"/>
                <w:strike/>
              </w:rPr>
              <w:t xml:space="preserve"> dependent children of this marriage </w:t>
            </w:r>
            <w:r w:rsidRPr="00FE03C7">
              <w:rPr>
                <w:rFonts w:ascii="Arial" w:hAnsi="Arial" w:cs="Arial"/>
                <w:u w:val="single"/>
              </w:rPr>
              <w:t xml:space="preserve">My </w:t>
            </w:r>
            <w:r>
              <w:rPr>
                <w:rFonts w:ascii="Arial" w:hAnsi="Arial" w:cs="Arial"/>
                <w:u w:val="single"/>
              </w:rPr>
              <w:t>domestic partner</w:t>
            </w:r>
            <w:r w:rsidRPr="00FE03C7">
              <w:rPr>
                <w:rFonts w:ascii="Arial" w:hAnsi="Arial" w:cs="Arial"/>
                <w:u w:val="single"/>
              </w:rPr>
              <w:t xml:space="preserve"> and I have </w:t>
            </w:r>
            <w:r w:rsidRPr="00FE03C7">
              <w:rPr>
                <w:rFonts w:ascii="Arial" w:hAnsi="Arial" w:cs="Arial"/>
                <w:b/>
                <w:u w:val="single"/>
              </w:rPr>
              <w:t>no</w:t>
            </w:r>
            <w:r w:rsidRPr="00FE03C7">
              <w:rPr>
                <w:rFonts w:ascii="Arial" w:hAnsi="Arial" w:cs="Arial"/>
                <w:u w:val="single"/>
              </w:rPr>
              <w:t xml:space="preserve"> children together who are still dependent</w:t>
            </w:r>
            <w:r w:rsidRPr="00FE03C7">
              <w:rPr>
                <w:rFonts w:ascii="Arial" w:hAnsi="Arial" w:cs="Arial"/>
              </w:rPr>
              <w:t>.</w:t>
            </w:r>
          </w:p>
          <w:p w:rsidR="00242ACD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EE1E3A" w:rsidRPr="00FE03C7" w:rsidRDefault="00EE1E3A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9, Child Support</w:t>
            </w:r>
            <w:r w:rsidRPr="00FE03C7">
              <w:rPr>
                <w:rFonts w:ascii="Arial" w:eastAsia="Times New Roman" w:hAnsi="Arial" w:cs="Arial"/>
              </w:rPr>
              <w:t>, change the first check box option as follows:</w:t>
            </w: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pStyle w:val="WABody6above"/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</w:r>
            <w:r w:rsidRPr="00FE03C7">
              <w:rPr>
                <w:u w:val="single"/>
              </w:rPr>
              <w:t xml:space="preserve">My </w:t>
            </w:r>
            <w:r>
              <w:rPr>
                <w:u w:val="single"/>
              </w:rPr>
              <w:t>domestic partner</w:t>
            </w:r>
            <w:r w:rsidRPr="00FE03C7">
              <w:rPr>
                <w:u w:val="single"/>
              </w:rPr>
              <w:t xml:space="preserve"> and I have </w:t>
            </w:r>
            <w:r w:rsidRPr="00FE03C7">
              <w:rPr>
                <w:b/>
                <w:u w:val="single"/>
              </w:rPr>
              <w:t>no</w:t>
            </w:r>
            <w:r w:rsidRPr="00FE03C7">
              <w:rPr>
                <w:u w:val="single"/>
              </w:rPr>
              <w:t xml:space="preserve"> children together who are still </w:t>
            </w:r>
            <w:proofErr w:type="spellStart"/>
            <w:r w:rsidRPr="00FE03C7">
              <w:rPr>
                <w:u w:val="single"/>
              </w:rPr>
              <w:t>dependent</w:t>
            </w:r>
            <w:r w:rsidRPr="00FE03C7">
              <w:rPr>
                <w:strike/>
              </w:rPr>
              <w:t>Thereare</w:t>
            </w:r>
            <w:proofErr w:type="spellEnd"/>
            <w:r w:rsidRPr="00FE03C7">
              <w:rPr>
                <w:strike/>
              </w:rPr>
              <w:t xml:space="preserve"> </w:t>
            </w:r>
            <w:r w:rsidRPr="00FE03C7">
              <w:rPr>
                <w:b/>
                <w:strike/>
              </w:rPr>
              <w:t>no</w:t>
            </w:r>
            <w:r w:rsidRPr="00FE03C7">
              <w:rPr>
                <w:strike/>
              </w:rPr>
              <w:t xml:space="preserve"> dependent children of this marriage</w:t>
            </w:r>
            <w:r w:rsidRPr="00FE03C7">
              <w:t>.</w:t>
            </w: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Add the new section </w:t>
            </w:r>
            <w:r w:rsidRPr="00FE03C7">
              <w:rPr>
                <w:rFonts w:ascii="Arial" w:eastAsia="Times New Roman" w:hAnsi="Arial" w:cs="Arial"/>
                <w:b/>
              </w:rPr>
              <w:t>10. Children from other relationships</w:t>
            </w:r>
            <w:r w:rsidRPr="00FE03C7">
              <w:rPr>
                <w:rFonts w:ascii="Arial" w:eastAsia="Times New Roman" w:hAnsi="Arial" w:cs="Arial"/>
              </w:rPr>
              <w:t>:”</w:t>
            </w:r>
          </w:p>
          <w:p w:rsidR="00242ACD" w:rsidRPr="00FC71A6" w:rsidRDefault="00EE1E3A" w:rsidP="00EE1E3A">
            <w:pPr>
              <w:pStyle w:val="WAItem"/>
              <w:numPr>
                <w:ilvl w:val="0"/>
                <w:numId w:val="0"/>
              </w:numPr>
              <w:ind w:left="450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10.  </w:t>
            </w:r>
            <w:r w:rsidR="00242ACD" w:rsidRPr="00FC71A6">
              <w:rPr>
                <w:sz w:val="22"/>
                <w:szCs w:val="22"/>
                <w:u w:val="single"/>
              </w:rPr>
              <w:t>Children from other relationships</w:t>
            </w:r>
          </w:p>
          <w:p w:rsidR="00242ACD" w:rsidRPr="00FE03C7" w:rsidRDefault="00242ACD" w:rsidP="00EE1E3A">
            <w:pPr>
              <w:pStyle w:val="WABody6above"/>
              <w:ind w:left="1260"/>
              <w:rPr>
                <w:u w:val="single"/>
              </w:rPr>
            </w:pPr>
            <w:r w:rsidRPr="00FE03C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u w:val="single"/>
              </w:rPr>
              <w:instrText xml:space="preserve"> FORMCHECKBOX </w:instrText>
            </w:r>
            <w:r w:rsidR="000B7628">
              <w:rPr>
                <w:u w:val="single"/>
              </w:rPr>
            </w:r>
            <w:r w:rsidR="000B7628">
              <w:rPr>
                <w:u w:val="single"/>
              </w:rPr>
              <w:fldChar w:fldCharType="separate"/>
            </w:r>
            <w:r w:rsidRPr="00FE03C7">
              <w:rPr>
                <w:u w:val="single"/>
              </w:rPr>
              <w:fldChar w:fldCharType="end"/>
            </w:r>
            <w:r w:rsidRPr="00FE03C7">
              <w:rPr>
                <w:u w:val="single"/>
              </w:rPr>
              <w:tab/>
              <w:t xml:space="preserve">Neither </w:t>
            </w:r>
            <w:r>
              <w:rPr>
                <w:u w:val="single"/>
              </w:rPr>
              <w:t>domestic partner</w:t>
            </w:r>
            <w:r w:rsidRPr="00FE03C7">
              <w:rPr>
                <w:u w:val="single"/>
              </w:rPr>
              <w:t xml:space="preserve"> has children from other relationships who are still dependent.  </w:t>
            </w:r>
          </w:p>
          <w:p w:rsidR="00242ACD" w:rsidRPr="00FE03C7" w:rsidRDefault="00242ACD" w:rsidP="00EE1E3A">
            <w:pPr>
              <w:pStyle w:val="WABody6above"/>
              <w:tabs>
                <w:tab w:val="clear" w:pos="1260"/>
                <w:tab w:val="right" w:pos="9360"/>
              </w:tabs>
              <w:ind w:left="1260"/>
              <w:rPr>
                <w:u w:val="single"/>
              </w:rPr>
            </w:pPr>
            <w:r w:rsidRPr="00FE03C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u w:val="single"/>
              </w:rPr>
              <w:instrText xml:space="preserve"> FORMCHECKBOX </w:instrText>
            </w:r>
            <w:r w:rsidR="000B7628">
              <w:rPr>
                <w:u w:val="single"/>
              </w:rPr>
            </w:r>
            <w:r w:rsidR="000B7628">
              <w:rPr>
                <w:u w:val="single"/>
              </w:rPr>
              <w:fldChar w:fldCharType="separate"/>
            </w:r>
            <w:r w:rsidRPr="00FE03C7">
              <w:rPr>
                <w:u w:val="single"/>
              </w:rPr>
              <w:fldChar w:fldCharType="end"/>
            </w:r>
            <w:r w:rsidRPr="00FE03C7">
              <w:rPr>
                <w:u w:val="single"/>
              </w:rPr>
              <w:tab/>
              <w:t xml:space="preserve">I have the following dependent children who are not from this relationship </w:t>
            </w:r>
            <w:r w:rsidRPr="00FE03C7">
              <w:rPr>
                <w:i/>
                <w:u w:val="single"/>
              </w:rPr>
              <w:t>(list name/s and age/s)</w:t>
            </w:r>
            <w:proofErr w:type="gramStart"/>
            <w:r w:rsidRPr="00FE03C7">
              <w:rPr>
                <w:i/>
                <w:u w:val="single"/>
              </w:rPr>
              <w:t>:</w:t>
            </w:r>
            <w:r w:rsidRPr="00FE03C7">
              <w:rPr>
                <w:u w:val="single"/>
              </w:rPr>
              <w:t xml:space="preserve"> </w:t>
            </w:r>
            <w:r w:rsidRPr="00FE03C7">
              <w:rPr>
                <w:u w:val="single"/>
              </w:rPr>
              <w:tab/>
              <w:t>.</w:t>
            </w:r>
            <w:proofErr w:type="gramEnd"/>
          </w:p>
          <w:p w:rsidR="00242ACD" w:rsidRPr="00FE03C7" w:rsidRDefault="00242ACD" w:rsidP="00EE1E3A">
            <w:pPr>
              <w:pStyle w:val="WABody6above"/>
              <w:tabs>
                <w:tab w:val="clear" w:pos="1260"/>
                <w:tab w:val="right" w:pos="9360"/>
              </w:tabs>
              <w:ind w:left="1260"/>
              <w:rPr>
                <w:u w:val="single"/>
              </w:rPr>
            </w:pPr>
            <w:r w:rsidRPr="00FE03C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u w:val="single"/>
              </w:rPr>
              <w:instrText xml:space="preserve"> FORMCHECKBOX </w:instrText>
            </w:r>
            <w:r w:rsidR="000B7628">
              <w:rPr>
                <w:u w:val="single"/>
              </w:rPr>
            </w:r>
            <w:r w:rsidR="000B7628">
              <w:rPr>
                <w:u w:val="single"/>
              </w:rPr>
              <w:fldChar w:fldCharType="separate"/>
            </w:r>
            <w:r w:rsidRPr="00FE03C7">
              <w:rPr>
                <w:u w:val="single"/>
              </w:rPr>
              <w:fldChar w:fldCharType="end"/>
            </w:r>
            <w:r w:rsidRPr="00FE03C7">
              <w:rPr>
                <w:u w:val="single"/>
              </w:rPr>
              <w:tab/>
              <w:t xml:space="preserve">My </w:t>
            </w:r>
            <w:r>
              <w:rPr>
                <w:u w:val="single"/>
              </w:rPr>
              <w:t>domestic partner</w:t>
            </w:r>
            <w:r w:rsidRPr="00FE03C7">
              <w:rPr>
                <w:u w:val="single"/>
              </w:rPr>
              <w:t xml:space="preserve"> has the following dependent children who are not from this relationship </w:t>
            </w:r>
            <w:r w:rsidRPr="00FE03C7">
              <w:rPr>
                <w:i/>
                <w:u w:val="single"/>
              </w:rPr>
              <w:t>(list name/s and age/s):</w:t>
            </w:r>
            <w:r w:rsidRPr="00FE03C7">
              <w:rPr>
                <w:u w:val="single"/>
              </w:rPr>
              <w:t xml:space="preserve"> __________.”</w:t>
            </w: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Renumber the remaining sections.</w:t>
            </w: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11, Written Agreements</w:t>
            </w:r>
            <w:r w:rsidRPr="00FE03C7">
              <w:rPr>
                <w:rFonts w:ascii="Arial" w:eastAsia="Times New Roman" w:hAnsi="Arial" w:cs="Arial"/>
              </w:rPr>
              <w:t xml:space="preserve">, after the check box for “No,” change “11” to “12” as follows </w:t>
            </w:r>
            <w:r w:rsidRPr="00FE03C7">
              <w:rPr>
                <w:rFonts w:ascii="Arial" w:eastAsia="Times New Roman" w:hAnsi="Arial" w:cs="Arial"/>
                <w:i/>
              </w:rPr>
              <w:t xml:space="preserve">(Skip to </w:t>
            </w:r>
            <w:r w:rsidRPr="00FE03C7">
              <w:rPr>
                <w:rFonts w:ascii="Arial" w:eastAsia="Times New Roman" w:hAnsi="Arial" w:cs="Arial"/>
                <w:i/>
                <w:strike/>
              </w:rPr>
              <w:t>11</w:t>
            </w:r>
            <w:r w:rsidRPr="00FE03C7">
              <w:rPr>
                <w:rFonts w:ascii="Arial" w:eastAsia="Times New Roman" w:hAnsi="Arial" w:cs="Arial"/>
                <w:i/>
                <w:u w:val="single"/>
              </w:rPr>
              <w:t>12</w:t>
            </w:r>
            <w:r w:rsidRPr="00FE03C7">
              <w:rPr>
                <w:rFonts w:ascii="Arial" w:eastAsia="Times New Roman" w:hAnsi="Arial" w:cs="Arial"/>
                <w:i/>
              </w:rPr>
              <w:t>)</w:t>
            </w:r>
            <w:r w:rsidRPr="00FE03C7">
              <w:rPr>
                <w:rFonts w:ascii="Arial" w:eastAsia="Times New Roman" w:hAnsi="Arial" w:cs="Arial"/>
              </w:rPr>
              <w:t>.”</w:t>
            </w: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12, Real Property</w:t>
            </w:r>
            <w:r w:rsidRPr="00FE03C7">
              <w:rPr>
                <w:rFonts w:ascii="Arial" w:eastAsia="Times New Roman" w:hAnsi="Arial" w:cs="Arial"/>
              </w:rPr>
              <w:t>, in the second check box option, change the paragraph “above” from “10” to “11.”</w:t>
            </w: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13, Personal Property</w:t>
            </w:r>
            <w:r w:rsidRPr="00FE03C7">
              <w:rPr>
                <w:rFonts w:ascii="Arial" w:eastAsia="Times New Roman" w:hAnsi="Arial" w:cs="Arial"/>
              </w:rPr>
              <w:t>, in the second check box option, change the paragraph “above” from “10” to “11.”</w:t>
            </w: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14, Debts</w:t>
            </w:r>
            <w:r w:rsidRPr="00FE03C7">
              <w:rPr>
                <w:rFonts w:ascii="Arial" w:eastAsia="Times New Roman" w:hAnsi="Arial" w:cs="Arial"/>
              </w:rPr>
              <w:t>, in the third check box option, change the paragraph “above” from “10” to “11.”</w:t>
            </w: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lastRenderedPageBreak/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 xml:space="preserve">15, </w:t>
            </w:r>
            <w:r>
              <w:rPr>
                <w:rFonts w:ascii="Arial" w:eastAsia="Times New Roman" w:hAnsi="Arial" w:cs="Arial"/>
                <w:b/>
              </w:rPr>
              <w:t>Maintenance</w:t>
            </w:r>
            <w:r w:rsidRPr="00FE03C7">
              <w:rPr>
                <w:rFonts w:ascii="Arial" w:eastAsia="Times New Roman" w:hAnsi="Arial" w:cs="Arial"/>
              </w:rPr>
              <w:t>, under the second main check box option, in the third sub-check box option, change the paragraph “above” from “10” to “11.”</w:t>
            </w: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5576BF">
              <w:rPr>
                <w:rFonts w:ascii="Arial" w:eastAsia="Times New Roman" w:hAnsi="Arial" w:cs="Arial"/>
                <w:b/>
              </w:rPr>
              <w:t>18, Restraining Order</w:t>
            </w:r>
            <w:r w:rsidRPr="00FE03C7">
              <w:rPr>
                <w:rFonts w:ascii="Arial" w:eastAsia="Times New Roman" w:hAnsi="Arial" w:cs="Arial"/>
              </w:rPr>
              <w:t xml:space="preserve">, in the check box option for “No,” change “18” to “19” as follows </w:t>
            </w:r>
            <w:r w:rsidRPr="00FE03C7">
              <w:rPr>
                <w:rFonts w:ascii="Arial" w:eastAsia="Times New Roman" w:hAnsi="Arial" w:cs="Arial"/>
                <w:i/>
              </w:rPr>
              <w:t xml:space="preserve">(Skip to </w:t>
            </w:r>
            <w:r w:rsidRPr="00FE03C7">
              <w:rPr>
                <w:rFonts w:ascii="Arial" w:eastAsia="Times New Roman" w:hAnsi="Arial" w:cs="Arial"/>
                <w:i/>
                <w:strike/>
              </w:rPr>
              <w:t>18</w:t>
            </w:r>
            <w:r w:rsidRPr="00FE03C7">
              <w:rPr>
                <w:rFonts w:ascii="Arial" w:eastAsia="Times New Roman" w:hAnsi="Arial" w:cs="Arial"/>
                <w:i/>
                <w:u w:val="single"/>
              </w:rPr>
              <w:t>19</w:t>
            </w:r>
            <w:r w:rsidRPr="00FE03C7">
              <w:rPr>
                <w:rFonts w:ascii="Arial" w:eastAsia="Times New Roman" w:hAnsi="Arial" w:cs="Arial"/>
                <w:i/>
              </w:rPr>
              <w:t>)</w:t>
            </w:r>
            <w:r w:rsidRPr="00FE03C7">
              <w:rPr>
                <w:rFonts w:ascii="Arial" w:eastAsia="Times New Roman" w:hAnsi="Arial" w:cs="Arial"/>
              </w:rPr>
              <w:t xml:space="preserve">.”  </w:t>
            </w: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242ACD" w:rsidRPr="00FE03C7" w:rsidRDefault="00242ACD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In the same section, in the check box option for “Yes,” in all the sub-check box options change the reference to section “</w:t>
            </w:r>
            <w:r w:rsidRPr="00FE03C7">
              <w:rPr>
                <w:rFonts w:ascii="Arial" w:eastAsia="Times New Roman" w:hAnsi="Arial" w:cs="Arial"/>
                <w:b/>
              </w:rPr>
              <w:t>6a</w:t>
            </w:r>
            <w:r w:rsidRPr="00FE03C7">
              <w:rPr>
                <w:rFonts w:ascii="Arial" w:eastAsia="Times New Roman" w:hAnsi="Arial" w:cs="Arial"/>
              </w:rPr>
              <w:t>” to “</w:t>
            </w:r>
            <w:r w:rsidRPr="00FE03C7">
              <w:rPr>
                <w:rFonts w:ascii="Arial" w:eastAsia="Times New Roman" w:hAnsi="Arial" w:cs="Arial"/>
                <w:b/>
              </w:rPr>
              <w:t>6</w:t>
            </w:r>
            <w:r w:rsidRPr="00FE03C7">
              <w:rPr>
                <w:rFonts w:ascii="Arial" w:eastAsia="Times New Roman" w:hAnsi="Arial" w:cs="Arial"/>
              </w:rPr>
              <w:t>.”</w:t>
            </w:r>
          </w:p>
          <w:p w:rsidR="00242ACD" w:rsidRPr="00FE03C7" w:rsidRDefault="00242ACD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00013C" w:rsidRPr="00FE03C7" w:rsidTr="004A5E3C">
        <w:trPr>
          <w:trHeight w:val="178"/>
        </w:trPr>
        <w:tc>
          <w:tcPr>
            <w:tcW w:w="2070" w:type="dxa"/>
            <w:shd w:val="clear" w:color="auto" w:fill="auto"/>
          </w:tcPr>
          <w:p w:rsidR="0000013C" w:rsidRPr="00FE03C7" w:rsidRDefault="0000013C" w:rsidP="004F065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E03C7">
              <w:rPr>
                <w:rFonts w:ascii="Arial" w:eastAsia="Times New Roman" w:hAnsi="Arial" w:cs="Arial"/>
                <w:color w:val="000000"/>
              </w:rPr>
              <w:lastRenderedPageBreak/>
              <w:t>FL Divorce 205</w:t>
            </w:r>
          </w:p>
        </w:tc>
        <w:tc>
          <w:tcPr>
            <w:tcW w:w="7500" w:type="dxa"/>
            <w:shd w:val="clear" w:color="auto" w:fill="auto"/>
            <w:vAlign w:val="center"/>
          </w:tcPr>
          <w:p w:rsidR="0000013C" w:rsidRDefault="0000013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Petition to Invalidate (Annul) Marriage</w:t>
            </w:r>
          </w:p>
          <w:p w:rsidR="00FC71A6" w:rsidRDefault="00FC71A6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Change the revised date in the footer to:  </w:t>
            </w:r>
            <w:r w:rsidRPr="00FE03C7">
              <w:rPr>
                <w:rFonts w:ascii="Arial" w:eastAsia="Times New Roman" w:hAnsi="Arial" w:cs="Arial"/>
                <w:i/>
              </w:rPr>
              <w:t>(05/16, rev.4/25/16)</w:t>
            </w:r>
            <w:r w:rsidRPr="00FE03C7">
              <w:rPr>
                <w:rFonts w:ascii="Arial" w:eastAsia="Times New Roman" w:hAnsi="Arial" w:cs="Arial"/>
              </w:rPr>
              <w:t>.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In Section 6, change the title, the first check box, and the beginning of the second check box as follows: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C71A6" w:rsidRDefault="00EE1E3A" w:rsidP="00EE1E3A">
            <w:pPr>
              <w:pStyle w:val="WAItem"/>
              <w:numPr>
                <w:ilvl w:val="0"/>
                <w:numId w:val="0"/>
              </w:numPr>
              <w:spacing w:before="0"/>
              <w:ind w:left="4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 </w:t>
            </w:r>
            <w:r w:rsidR="00FC71A6" w:rsidRPr="00FC71A6">
              <w:rPr>
                <w:sz w:val="22"/>
                <w:szCs w:val="22"/>
              </w:rPr>
              <w:t xml:space="preserve">Children </w:t>
            </w:r>
            <w:r w:rsidR="00FC71A6" w:rsidRPr="00FC71A6">
              <w:rPr>
                <w:sz w:val="22"/>
                <w:szCs w:val="22"/>
                <w:u w:val="single"/>
              </w:rPr>
              <w:t>of the marriage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pStyle w:val="WABody6above"/>
              <w:rPr>
                <w:i/>
              </w:rPr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</w:r>
            <w:r w:rsidRPr="00FE03C7">
              <w:rPr>
                <w:strike/>
              </w:rPr>
              <w:t xml:space="preserve">There are </w:t>
            </w:r>
            <w:r w:rsidRPr="00FE03C7">
              <w:rPr>
                <w:b/>
                <w:strike/>
              </w:rPr>
              <w:t>no</w:t>
            </w:r>
            <w:r w:rsidRPr="00FE03C7">
              <w:rPr>
                <w:strike/>
              </w:rPr>
              <w:t xml:space="preserve"> dependent children</w:t>
            </w:r>
            <w:r w:rsidRPr="00FE03C7">
              <w:rPr>
                <w:strike/>
                <w:color w:val="000000"/>
              </w:rPr>
              <w:t xml:space="preserve"> in this </w:t>
            </w:r>
            <w:proofErr w:type="spellStart"/>
            <w:r w:rsidRPr="00FE03C7">
              <w:rPr>
                <w:strike/>
                <w:color w:val="000000"/>
              </w:rPr>
              <w:t>case</w:t>
            </w:r>
            <w:r w:rsidRPr="00FE03C7">
              <w:rPr>
                <w:strike/>
              </w:rPr>
              <w:t>.</w:t>
            </w:r>
            <w:r w:rsidRPr="00FE03C7">
              <w:rPr>
                <w:u w:val="single"/>
              </w:rPr>
              <w:t>My</w:t>
            </w:r>
            <w:proofErr w:type="spellEnd"/>
            <w:r w:rsidRPr="00FE03C7">
              <w:rPr>
                <w:u w:val="single"/>
              </w:rPr>
              <w:t xml:space="preserve"> spouse and I have </w:t>
            </w:r>
            <w:r w:rsidRPr="00FE03C7">
              <w:rPr>
                <w:b/>
                <w:u w:val="single"/>
              </w:rPr>
              <w:t>no</w:t>
            </w:r>
            <w:r w:rsidRPr="00FE03C7">
              <w:rPr>
                <w:u w:val="single"/>
              </w:rPr>
              <w:t xml:space="preserve"> children together who are still dependent.</w:t>
            </w:r>
            <w:r w:rsidRPr="00FE03C7">
              <w:t xml:space="preserve">  </w:t>
            </w:r>
            <w:r w:rsidRPr="00FE03C7">
              <w:rPr>
                <w:i/>
              </w:rPr>
              <w:t>(Skip to 7.)</w:t>
            </w:r>
          </w:p>
          <w:p w:rsidR="00FC71A6" w:rsidRDefault="00FC71A6" w:rsidP="00FC71A6">
            <w:pPr>
              <w:pStyle w:val="WABody6above"/>
              <w:spacing w:after="120"/>
              <w:rPr>
                <w:strike/>
              </w:rPr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</w:r>
            <w:r w:rsidRPr="00FE03C7">
              <w:rPr>
                <w:strike/>
              </w:rPr>
              <w:t>There are dependent children</w:t>
            </w:r>
            <w:r w:rsidRPr="00FE03C7">
              <w:rPr>
                <w:strike/>
                <w:color w:val="000000"/>
              </w:rPr>
              <w:t xml:space="preserve"> in this case</w:t>
            </w:r>
            <w:r>
              <w:rPr>
                <w:strike/>
                <w:color w:val="000000"/>
              </w:rPr>
              <w:t>.</w:t>
            </w:r>
            <w:r w:rsidRPr="00FE03C7">
              <w:rPr>
                <w:strike/>
              </w:rPr>
              <w:t xml:space="preserve">  </w:t>
            </w:r>
            <w:r w:rsidRPr="00FE03C7">
              <w:rPr>
                <w:i/>
                <w:strike/>
              </w:rPr>
              <w:t xml:space="preserve">(Complete </w:t>
            </w:r>
            <w:r w:rsidRPr="00FE03C7">
              <w:rPr>
                <w:b/>
                <w:i/>
                <w:strike/>
              </w:rPr>
              <w:t>a – d</w:t>
            </w:r>
            <w:r w:rsidRPr="00FE03C7">
              <w:rPr>
                <w:i/>
                <w:strike/>
              </w:rPr>
              <w:t xml:space="preserve"> below.)</w:t>
            </w:r>
            <w:r>
              <w:rPr>
                <w:i/>
                <w:strike/>
              </w:rPr>
              <w:t>:</w:t>
            </w:r>
            <w:r w:rsidRPr="00FE03C7">
              <w:rPr>
                <w:strike/>
              </w:rPr>
              <w:t xml:space="preserve"> </w:t>
            </w:r>
            <w:r w:rsidRPr="00FE03C7">
              <w:rPr>
                <w:u w:val="single"/>
              </w:rPr>
              <w:t xml:space="preserve">My spouse and I have the following children together who are still dependent </w:t>
            </w:r>
            <w:r w:rsidRPr="00FE03C7">
              <w:rPr>
                <w:i/>
                <w:u w:val="single"/>
              </w:rPr>
              <w:t>(only list children you and your spouse have together, not children from other relationships):</w:t>
            </w:r>
          </w:p>
          <w:p w:rsidR="00FC71A6" w:rsidRPr="00FE03C7" w:rsidRDefault="00FC71A6" w:rsidP="00EE1E3A">
            <w:pPr>
              <w:pStyle w:val="WABody6above"/>
              <w:numPr>
                <w:ilvl w:val="0"/>
                <w:numId w:val="17"/>
              </w:numPr>
              <w:spacing w:after="120"/>
            </w:pPr>
            <w:r w:rsidRPr="00FE03C7">
              <w:rPr>
                <w:strike/>
              </w:rPr>
              <w:t xml:space="preserve">List the dependent children of </w:t>
            </w:r>
            <w:r w:rsidRPr="00FE03C7">
              <w:rPr>
                <w:b/>
                <w:strike/>
              </w:rPr>
              <w:t>either or both</w:t>
            </w:r>
            <w:r w:rsidRPr="00FE03C7">
              <w:rPr>
                <w:strike/>
              </w:rPr>
              <w:t xml:space="preserve"> spouses below</w:t>
            </w:r>
          </w:p>
          <w:tbl>
            <w:tblPr>
              <w:tblW w:w="5632" w:type="dxa"/>
              <w:tblInd w:w="878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1701"/>
              <w:gridCol w:w="990"/>
              <w:gridCol w:w="1623"/>
              <w:gridCol w:w="87"/>
              <w:gridCol w:w="810"/>
            </w:tblGrid>
            <w:tr w:rsidR="00FC71A6" w:rsidRPr="00FE03C7" w:rsidTr="00137A13">
              <w:tc>
                <w:tcPr>
                  <w:tcW w:w="2122" w:type="dxa"/>
                  <w:gridSpan w:val="2"/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244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Child’s name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Age</w:t>
                  </w:r>
                </w:p>
              </w:tc>
              <w:tc>
                <w:tcPr>
                  <w:tcW w:w="1710" w:type="dxa"/>
                  <w:gridSpan w:val="2"/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>Child’s name</w:t>
                  </w:r>
                </w:p>
              </w:tc>
              <w:tc>
                <w:tcPr>
                  <w:tcW w:w="810" w:type="dxa"/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Age</w:t>
                  </w:r>
                </w:p>
              </w:tc>
            </w:tr>
            <w:tr w:rsidR="00FC71A6" w:rsidRPr="00FE03C7" w:rsidTr="00137A13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1. 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4.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FC71A6" w:rsidRPr="00FE03C7" w:rsidTr="00137A13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2.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5.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FC71A6" w:rsidRPr="00FE03C7" w:rsidTr="00137A13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3.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6.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FC71A6" w:rsidRPr="00FE03C7" w:rsidRDefault="00FC71A6" w:rsidP="00FC71A6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FC71A6" w:rsidRPr="00FE03C7" w:rsidRDefault="00FC71A6" w:rsidP="00FC71A6">
            <w:pPr>
              <w:pStyle w:val="WABody6above"/>
              <w:tabs>
                <w:tab w:val="clear" w:pos="900"/>
              </w:tabs>
              <w:ind w:left="527" w:firstLine="20"/>
              <w:rPr>
                <w:i/>
              </w:rPr>
            </w:pPr>
            <w:r w:rsidRPr="00FE03C7">
              <w:t>Before the subheading “</w:t>
            </w:r>
            <w:r w:rsidRPr="00FE03C7">
              <w:rPr>
                <w:b/>
              </w:rPr>
              <w:t>Children’s home/s</w:t>
            </w:r>
            <w:r w:rsidRPr="00FE03C7">
              <w:t xml:space="preserve">” change “b” to “a.”  In the check box for “No,” change “c” to “b.”  - </w:t>
            </w:r>
            <w:proofErr w:type="gramStart"/>
            <w:r w:rsidRPr="00FE03C7">
              <w:t>as</w:t>
            </w:r>
            <w:proofErr w:type="gramEnd"/>
            <w:r w:rsidRPr="00FE03C7">
              <w:t xml:space="preserve"> follows:  </w:t>
            </w:r>
            <w:r w:rsidRPr="00FE03C7">
              <w:rPr>
                <w:i/>
              </w:rPr>
              <w:t xml:space="preserve">(Skip to </w:t>
            </w:r>
            <w:proofErr w:type="spellStart"/>
            <w:r w:rsidRPr="00FE03C7">
              <w:rPr>
                <w:i/>
                <w:strike/>
              </w:rPr>
              <w:t>c</w:t>
            </w:r>
            <w:r w:rsidRPr="00FE03C7">
              <w:rPr>
                <w:i/>
                <w:u w:val="single"/>
              </w:rPr>
              <w:t>b</w:t>
            </w:r>
            <w:proofErr w:type="spellEnd"/>
            <w:r w:rsidRPr="00FE03C7">
              <w:rPr>
                <w:i/>
              </w:rPr>
              <w:t>.)</w:t>
            </w:r>
          </w:p>
          <w:p w:rsidR="00FC71A6" w:rsidRPr="00FE03C7" w:rsidRDefault="00FC71A6" w:rsidP="00FC71A6">
            <w:pPr>
              <w:pStyle w:val="WABody6above"/>
              <w:tabs>
                <w:tab w:val="clear" w:pos="900"/>
              </w:tabs>
              <w:ind w:left="527" w:firstLine="20"/>
            </w:pPr>
            <w:r w:rsidRPr="00FE03C7">
              <w:t>Before the heading “</w:t>
            </w:r>
            <w:r w:rsidRPr="00FE03C7">
              <w:rPr>
                <w:b/>
              </w:rPr>
              <w:t>Other people with a legal right to spend time with a child</w:t>
            </w:r>
            <w:r w:rsidRPr="00FE03C7">
              <w:t>,” change “c.” to “b.”  change the question at the beginning of “b” as follows:</w:t>
            </w:r>
          </w:p>
          <w:p w:rsidR="00FC71A6" w:rsidRPr="00FE03C7" w:rsidRDefault="00FC71A6" w:rsidP="00FC71A6">
            <w:pPr>
              <w:pStyle w:val="WABody6above"/>
              <w:tabs>
                <w:tab w:val="clear" w:pos="900"/>
              </w:tabs>
              <w:ind w:left="720" w:firstLine="20"/>
            </w:pPr>
            <w:r w:rsidRPr="00FE03C7">
              <w:t xml:space="preserve">Do you know of anyone besides you and your spouse who has (or claims to have) a legal right to spend time with </w:t>
            </w:r>
            <w:r w:rsidRPr="00FE03C7">
              <w:rPr>
                <w:strike/>
              </w:rPr>
              <w:t xml:space="preserve">a child you and your spouse have </w:t>
            </w:r>
            <w:proofErr w:type="spellStart"/>
            <w:r w:rsidRPr="00FE03C7">
              <w:rPr>
                <w:strike/>
              </w:rPr>
              <w:t>together</w:t>
            </w:r>
            <w:r w:rsidRPr="00FE03C7">
              <w:rPr>
                <w:u w:val="single"/>
              </w:rPr>
              <w:t>any</w:t>
            </w:r>
            <w:proofErr w:type="spellEnd"/>
            <w:r w:rsidRPr="00FE03C7">
              <w:rPr>
                <w:u w:val="single"/>
              </w:rPr>
              <w:t xml:space="preserve"> of the children</w:t>
            </w:r>
            <w:r w:rsidRPr="00FE03C7">
              <w:t>?</w:t>
            </w:r>
          </w:p>
          <w:p w:rsidR="00FC71A6" w:rsidRPr="00FE03C7" w:rsidRDefault="00FC71A6" w:rsidP="00FC71A6">
            <w:pPr>
              <w:pStyle w:val="WABody6above"/>
              <w:tabs>
                <w:tab w:val="clear" w:pos="900"/>
              </w:tabs>
              <w:ind w:left="527" w:firstLine="20"/>
            </w:pPr>
            <w:r w:rsidRPr="00FE03C7">
              <w:t>Below the same subheading, after the check box for “No,” change “d” to “c” as follows:  “</w:t>
            </w:r>
            <w:r w:rsidRPr="00FE03C7">
              <w:rPr>
                <w:i/>
              </w:rPr>
              <w:t xml:space="preserve">(Skip to </w:t>
            </w:r>
            <w:r w:rsidRPr="00FE03C7">
              <w:rPr>
                <w:i/>
                <w:strike/>
              </w:rPr>
              <w:t>d</w:t>
            </w:r>
            <w:r w:rsidRPr="00FE03C7">
              <w:rPr>
                <w:i/>
                <w:u w:val="single"/>
              </w:rPr>
              <w:t>c</w:t>
            </w:r>
            <w:r w:rsidRPr="00FE03C7">
              <w:rPr>
                <w:i/>
              </w:rPr>
              <w:t>.)</w:t>
            </w:r>
            <w:r w:rsidRPr="00FE03C7">
              <w:t>”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spacing w:after="0" w:line="240" w:lineRule="auto"/>
              <w:ind w:left="527"/>
              <w:rPr>
                <w:rFonts w:ascii="Arial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Before the subheading “</w:t>
            </w:r>
            <w:r w:rsidRPr="00FE03C7">
              <w:rPr>
                <w:rFonts w:ascii="Arial" w:hAnsi="Arial" w:cs="Arial"/>
                <w:b/>
              </w:rPr>
              <w:t>Other court cases involving a child</w:t>
            </w:r>
            <w:r w:rsidRPr="00FE03C7">
              <w:rPr>
                <w:rFonts w:ascii="Arial" w:hAnsi="Arial" w:cs="Arial"/>
              </w:rPr>
              <w:t>,” change “d” to “c.”  Change the question as follows:</w:t>
            </w:r>
          </w:p>
          <w:p w:rsidR="00FC71A6" w:rsidRPr="00FE03C7" w:rsidRDefault="00FC71A6" w:rsidP="00FC71A6">
            <w:pPr>
              <w:spacing w:after="0" w:line="240" w:lineRule="auto"/>
              <w:ind w:left="527"/>
              <w:rPr>
                <w:rFonts w:ascii="Arial" w:hAnsi="Arial" w:cs="Arial"/>
              </w:rPr>
            </w:pPr>
          </w:p>
          <w:p w:rsidR="00FC71A6" w:rsidRPr="00FE03C7" w:rsidRDefault="00FC71A6" w:rsidP="00FC71A6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  <w:r w:rsidRPr="00FE03C7">
              <w:rPr>
                <w:rFonts w:ascii="Arial" w:hAnsi="Arial" w:cs="Arial"/>
              </w:rPr>
              <w:lastRenderedPageBreak/>
              <w:t xml:space="preserve">Do you know of any court cases involving </w:t>
            </w:r>
            <w:r w:rsidRPr="00FE03C7">
              <w:rPr>
                <w:rFonts w:ascii="Arial" w:hAnsi="Arial" w:cs="Arial"/>
                <w:strike/>
              </w:rPr>
              <w:t xml:space="preserve">a child you and your spouse have </w:t>
            </w:r>
            <w:proofErr w:type="spellStart"/>
            <w:r w:rsidRPr="00FE03C7">
              <w:rPr>
                <w:rFonts w:ascii="Arial" w:hAnsi="Arial" w:cs="Arial"/>
                <w:strike/>
              </w:rPr>
              <w:t>together</w:t>
            </w:r>
            <w:r w:rsidRPr="00FE03C7">
              <w:rPr>
                <w:rFonts w:ascii="Arial" w:hAnsi="Arial" w:cs="Arial"/>
                <w:u w:val="single"/>
              </w:rPr>
              <w:t>any</w:t>
            </w:r>
            <w:proofErr w:type="spellEnd"/>
            <w:r w:rsidRPr="00FE03C7">
              <w:rPr>
                <w:rFonts w:ascii="Arial" w:hAnsi="Arial" w:cs="Arial"/>
                <w:u w:val="single"/>
              </w:rPr>
              <w:t xml:space="preserve"> of the children</w:t>
            </w:r>
            <w:r w:rsidRPr="00FE03C7">
              <w:rPr>
                <w:rFonts w:ascii="Arial" w:hAnsi="Arial" w:cs="Arial"/>
              </w:rPr>
              <w:t>?</w:t>
            </w:r>
          </w:p>
          <w:p w:rsidR="00FC71A6" w:rsidRPr="00FE03C7" w:rsidRDefault="00FC71A6" w:rsidP="00FC71A6">
            <w:pPr>
              <w:spacing w:after="0" w:line="240" w:lineRule="auto"/>
              <w:ind w:left="527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7, Jurisdiction over the children</w:t>
            </w:r>
            <w:r w:rsidRPr="00FE03C7">
              <w:rPr>
                <w:rFonts w:ascii="Arial" w:eastAsia="Times New Roman" w:hAnsi="Arial" w:cs="Arial"/>
              </w:rPr>
              <w:t>,” change the first two check box options as follows: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pStyle w:val="WABody6above"/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  <w:t xml:space="preserve">Does not apply. </w:t>
            </w:r>
            <w:r w:rsidRPr="00FE03C7">
              <w:rPr>
                <w:strike/>
              </w:rPr>
              <w:t xml:space="preserve">There are no dependent children in this </w:t>
            </w:r>
            <w:proofErr w:type="spellStart"/>
            <w:r w:rsidRPr="00FE03C7">
              <w:rPr>
                <w:strike/>
              </w:rPr>
              <w:t>case.</w:t>
            </w:r>
            <w:r w:rsidRPr="00FE03C7">
              <w:t>My</w:t>
            </w:r>
            <w:proofErr w:type="spellEnd"/>
            <w:r w:rsidRPr="00FE03C7">
              <w:t xml:space="preserve"> spouse and I have </w:t>
            </w:r>
            <w:r w:rsidRPr="006223DA">
              <w:rPr>
                <w:b/>
              </w:rPr>
              <w:t>no</w:t>
            </w:r>
            <w:r w:rsidRPr="00FE03C7">
              <w:t xml:space="preserve"> children together who are still dependent.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pStyle w:val="WABody6above"/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  <w:t xml:space="preserve">The court </w:t>
            </w:r>
            <w:r w:rsidRPr="00FE03C7">
              <w:rPr>
                <w:b/>
              </w:rPr>
              <w:t>can</w:t>
            </w:r>
            <w:r w:rsidRPr="00FE03C7">
              <w:t xml:space="preserve"> approve a </w:t>
            </w:r>
            <w:r w:rsidRPr="00FE03C7">
              <w:rPr>
                <w:i/>
              </w:rPr>
              <w:t xml:space="preserve">Parenting Plan </w:t>
            </w:r>
            <w:r w:rsidRPr="00FE03C7">
              <w:rPr>
                <w:u w:val="single"/>
              </w:rPr>
              <w:t>for the children my spouse and I have together</w:t>
            </w:r>
            <w:r w:rsidRPr="00FE03C7">
              <w:t xml:space="preserve"> because </w:t>
            </w:r>
            <w:r w:rsidRPr="00FE03C7">
              <w:rPr>
                <w:i/>
              </w:rPr>
              <w:t>(check all that apply; if a box applies to all of the children, you may write “the children” instead of listing names):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8, Parenting Plan</w:t>
            </w:r>
            <w:r w:rsidRPr="00FE03C7">
              <w:rPr>
                <w:rFonts w:ascii="Arial" w:eastAsia="Times New Roman" w:hAnsi="Arial" w:cs="Arial"/>
              </w:rPr>
              <w:t>, change the first check box option as follows: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tabs>
                <w:tab w:val="left" w:pos="887"/>
              </w:tabs>
              <w:spacing w:after="0" w:line="240" w:lineRule="auto"/>
              <w:ind w:left="887" w:hanging="360"/>
              <w:rPr>
                <w:rFonts w:ascii="Arial" w:eastAsia="Times New Roman" w:hAnsi="Arial" w:cs="Arial"/>
              </w:rPr>
            </w:pPr>
            <w:r w:rsidRPr="00FE03C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rFonts w:ascii="Arial" w:hAnsi="Arial" w:cs="Arial"/>
              </w:rPr>
              <w:instrText xml:space="preserve"> FORMCHECKBOX </w:instrText>
            </w:r>
            <w:r w:rsidR="000B7628">
              <w:rPr>
                <w:rFonts w:ascii="Arial" w:hAnsi="Arial" w:cs="Arial"/>
              </w:rPr>
            </w:r>
            <w:r w:rsidR="000B7628">
              <w:rPr>
                <w:rFonts w:ascii="Arial" w:hAnsi="Arial" w:cs="Arial"/>
              </w:rPr>
              <w:fldChar w:fldCharType="separate"/>
            </w:r>
            <w:r w:rsidRPr="00FE03C7">
              <w:rPr>
                <w:rFonts w:ascii="Arial" w:hAnsi="Arial" w:cs="Arial"/>
              </w:rPr>
              <w:fldChar w:fldCharType="end"/>
            </w:r>
            <w:r w:rsidRPr="00FE03C7">
              <w:rPr>
                <w:rFonts w:ascii="Arial" w:hAnsi="Arial" w:cs="Arial"/>
              </w:rPr>
              <w:tab/>
            </w:r>
            <w:r w:rsidRPr="00FE03C7">
              <w:rPr>
                <w:rFonts w:ascii="Arial" w:hAnsi="Arial" w:cs="Arial"/>
                <w:strike/>
              </w:rPr>
              <w:t xml:space="preserve">There are </w:t>
            </w:r>
            <w:r w:rsidRPr="00FE03C7">
              <w:rPr>
                <w:rFonts w:ascii="Arial" w:hAnsi="Arial" w:cs="Arial"/>
                <w:b/>
                <w:strike/>
              </w:rPr>
              <w:t>no</w:t>
            </w:r>
            <w:r w:rsidRPr="00FE03C7">
              <w:rPr>
                <w:rFonts w:ascii="Arial" w:hAnsi="Arial" w:cs="Arial"/>
                <w:strike/>
              </w:rPr>
              <w:t xml:space="preserve"> dependent children of this marriage </w:t>
            </w:r>
            <w:r w:rsidRPr="00FE03C7">
              <w:rPr>
                <w:rFonts w:ascii="Arial" w:hAnsi="Arial" w:cs="Arial"/>
                <w:u w:val="single"/>
              </w:rPr>
              <w:t xml:space="preserve">My spouse and I have </w:t>
            </w:r>
            <w:r w:rsidRPr="00FE03C7">
              <w:rPr>
                <w:rFonts w:ascii="Arial" w:hAnsi="Arial" w:cs="Arial"/>
                <w:b/>
                <w:u w:val="single"/>
              </w:rPr>
              <w:t>no</w:t>
            </w:r>
            <w:r w:rsidRPr="00FE03C7">
              <w:rPr>
                <w:rFonts w:ascii="Arial" w:hAnsi="Arial" w:cs="Arial"/>
                <w:u w:val="single"/>
              </w:rPr>
              <w:t xml:space="preserve"> children together who are still dependent</w:t>
            </w:r>
            <w:r w:rsidRPr="00FE03C7">
              <w:rPr>
                <w:rFonts w:ascii="Arial" w:hAnsi="Arial" w:cs="Arial"/>
              </w:rPr>
              <w:t>.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9, Child Support</w:t>
            </w:r>
            <w:r w:rsidRPr="00FE03C7">
              <w:rPr>
                <w:rFonts w:ascii="Arial" w:eastAsia="Times New Roman" w:hAnsi="Arial" w:cs="Arial"/>
              </w:rPr>
              <w:t>, change the first check box option as follows: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pStyle w:val="WABody6above"/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</w:r>
            <w:r w:rsidRPr="00FE03C7">
              <w:rPr>
                <w:u w:val="single"/>
              </w:rPr>
              <w:t xml:space="preserve">My spouse and I have </w:t>
            </w:r>
            <w:r w:rsidRPr="00FE03C7">
              <w:rPr>
                <w:b/>
                <w:u w:val="single"/>
              </w:rPr>
              <w:t>no</w:t>
            </w:r>
            <w:r w:rsidRPr="00FE03C7">
              <w:rPr>
                <w:u w:val="single"/>
              </w:rPr>
              <w:t xml:space="preserve"> children together who are still </w:t>
            </w:r>
            <w:proofErr w:type="spellStart"/>
            <w:r w:rsidRPr="00FE03C7">
              <w:rPr>
                <w:u w:val="single"/>
              </w:rPr>
              <w:t>dependent</w:t>
            </w:r>
            <w:r w:rsidRPr="00FE03C7">
              <w:rPr>
                <w:strike/>
              </w:rPr>
              <w:t>Thereare</w:t>
            </w:r>
            <w:proofErr w:type="spellEnd"/>
            <w:r w:rsidRPr="00FE03C7">
              <w:rPr>
                <w:strike/>
              </w:rPr>
              <w:t xml:space="preserve"> </w:t>
            </w:r>
            <w:r w:rsidRPr="00FE03C7">
              <w:rPr>
                <w:b/>
                <w:strike/>
              </w:rPr>
              <w:t>no</w:t>
            </w:r>
            <w:r w:rsidRPr="00FE03C7">
              <w:rPr>
                <w:strike/>
              </w:rPr>
              <w:t xml:space="preserve"> dependent children of this marriage</w:t>
            </w:r>
            <w:r w:rsidRPr="00FE03C7">
              <w:t>.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Add the new section </w:t>
            </w:r>
            <w:r w:rsidRPr="00FE03C7">
              <w:rPr>
                <w:rFonts w:ascii="Arial" w:eastAsia="Times New Roman" w:hAnsi="Arial" w:cs="Arial"/>
                <w:b/>
              </w:rPr>
              <w:t>10. Children from other relationships</w:t>
            </w:r>
            <w:r w:rsidRPr="00FE03C7">
              <w:rPr>
                <w:rFonts w:ascii="Arial" w:eastAsia="Times New Roman" w:hAnsi="Arial" w:cs="Arial"/>
              </w:rPr>
              <w:t>:”</w:t>
            </w:r>
          </w:p>
          <w:p w:rsidR="00FC71A6" w:rsidRPr="00FC71A6" w:rsidRDefault="00EE1E3A" w:rsidP="00EE1E3A">
            <w:pPr>
              <w:pStyle w:val="WAItem"/>
              <w:numPr>
                <w:ilvl w:val="0"/>
                <w:numId w:val="0"/>
              </w:numPr>
              <w:ind w:left="450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10.  </w:t>
            </w:r>
            <w:r w:rsidR="00FC71A6" w:rsidRPr="00FC71A6">
              <w:rPr>
                <w:sz w:val="22"/>
                <w:szCs w:val="22"/>
                <w:u w:val="single"/>
              </w:rPr>
              <w:t>Children from other relationships</w:t>
            </w:r>
          </w:p>
          <w:p w:rsidR="00FC71A6" w:rsidRPr="00FE03C7" w:rsidRDefault="00FC71A6" w:rsidP="00EE1E3A">
            <w:pPr>
              <w:pStyle w:val="WABody6above"/>
              <w:ind w:left="1260"/>
              <w:rPr>
                <w:u w:val="single"/>
              </w:rPr>
            </w:pPr>
            <w:r w:rsidRPr="00FE03C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u w:val="single"/>
              </w:rPr>
              <w:instrText xml:space="preserve"> FORMCHECKBOX </w:instrText>
            </w:r>
            <w:r w:rsidR="000B7628">
              <w:rPr>
                <w:u w:val="single"/>
              </w:rPr>
            </w:r>
            <w:r w:rsidR="000B7628">
              <w:rPr>
                <w:u w:val="single"/>
              </w:rPr>
              <w:fldChar w:fldCharType="separate"/>
            </w:r>
            <w:r w:rsidRPr="00FE03C7">
              <w:rPr>
                <w:u w:val="single"/>
              </w:rPr>
              <w:fldChar w:fldCharType="end"/>
            </w:r>
            <w:r w:rsidRPr="00FE03C7">
              <w:rPr>
                <w:u w:val="single"/>
              </w:rPr>
              <w:tab/>
              <w:t xml:space="preserve">Neither spouse has children from other relationships who are still dependent.  </w:t>
            </w:r>
          </w:p>
          <w:p w:rsidR="00FC71A6" w:rsidRPr="00FE03C7" w:rsidRDefault="00FC71A6" w:rsidP="00EE1E3A">
            <w:pPr>
              <w:pStyle w:val="WABody6above"/>
              <w:tabs>
                <w:tab w:val="clear" w:pos="1260"/>
                <w:tab w:val="right" w:pos="9360"/>
              </w:tabs>
              <w:ind w:left="1260"/>
              <w:rPr>
                <w:u w:val="single"/>
              </w:rPr>
            </w:pPr>
            <w:r w:rsidRPr="00FE03C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u w:val="single"/>
              </w:rPr>
              <w:instrText xml:space="preserve"> FORMCHECKBOX </w:instrText>
            </w:r>
            <w:r w:rsidR="000B7628">
              <w:rPr>
                <w:u w:val="single"/>
              </w:rPr>
            </w:r>
            <w:r w:rsidR="000B7628">
              <w:rPr>
                <w:u w:val="single"/>
              </w:rPr>
              <w:fldChar w:fldCharType="separate"/>
            </w:r>
            <w:r w:rsidRPr="00FE03C7">
              <w:rPr>
                <w:u w:val="single"/>
              </w:rPr>
              <w:fldChar w:fldCharType="end"/>
            </w:r>
            <w:r w:rsidRPr="00FE03C7">
              <w:rPr>
                <w:u w:val="single"/>
              </w:rPr>
              <w:tab/>
              <w:t xml:space="preserve">I have the following dependent children who are not from this relationship </w:t>
            </w:r>
            <w:r w:rsidRPr="00FE03C7">
              <w:rPr>
                <w:i/>
                <w:u w:val="single"/>
              </w:rPr>
              <w:t>(list name/s and age/s)</w:t>
            </w:r>
            <w:proofErr w:type="gramStart"/>
            <w:r w:rsidRPr="00FE03C7">
              <w:rPr>
                <w:i/>
                <w:u w:val="single"/>
              </w:rPr>
              <w:t>:</w:t>
            </w:r>
            <w:r w:rsidRPr="00FE03C7">
              <w:rPr>
                <w:u w:val="single"/>
              </w:rPr>
              <w:t xml:space="preserve"> </w:t>
            </w:r>
            <w:r w:rsidRPr="00FE03C7">
              <w:rPr>
                <w:u w:val="single"/>
              </w:rPr>
              <w:tab/>
              <w:t>.</w:t>
            </w:r>
            <w:proofErr w:type="gramEnd"/>
          </w:p>
          <w:p w:rsidR="00FC71A6" w:rsidRPr="00FE03C7" w:rsidRDefault="00FC71A6" w:rsidP="00EE1E3A">
            <w:pPr>
              <w:pStyle w:val="WABody6above"/>
              <w:tabs>
                <w:tab w:val="clear" w:pos="1260"/>
                <w:tab w:val="right" w:pos="9360"/>
              </w:tabs>
              <w:ind w:left="1260"/>
              <w:rPr>
                <w:u w:val="single"/>
              </w:rPr>
            </w:pPr>
            <w:r w:rsidRPr="00FE03C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u w:val="single"/>
              </w:rPr>
              <w:instrText xml:space="preserve"> FORMCHECKBOX </w:instrText>
            </w:r>
            <w:r w:rsidR="000B7628">
              <w:rPr>
                <w:u w:val="single"/>
              </w:rPr>
            </w:r>
            <w:r w:rsidR="000B7628">
              <w:rPr>
                <w:u w:val="single"/>
              </w:rPr>
              <w:fldChar w:fldCharType="separate"/>
            </w:r>
            <w:r w:rsidRPr="00FE03C7">
              <w:rPr>
                <w:u w:val="single"/>
              </w:rPr>
              <w:fldChar w:fldCharType="end"/>
            </w:r>
            <w:r w:rsidRPr="00FE03C7">
              <w:rPr>
                <w:u w:val="single"/>
              </w:rPr>
              <w:tab/>
              <w:t xml:space="preserve">My spouse has the following dependent children who are not from this relationship </w:t>
            </w:r>
            <w:r w:rsidRPr="00FE03C7">
              <w:rPr>
                <w:i/>
                <w:u w:val="single"/>
              </w:rPr>
              <w:t>(list name/s and age/s):</w:t>
            </w:r>
            <w:r w:rsidRPr="00FE03C7">
              <w:rPr>
                <w:u w:val="single"/>
              </w:rPr>
              <w:t xml:space="preserve"> __________.”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Renumber the remaining sections.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11, Written Agreements</w:t>
            </w:r>
            <w:r w:rsidRPr="00FE03C7">
              <w:rPr>
                <w:rFonts w:ascii="Arial" w:eastAsia="Times New Roman" w:hAnsi="Arial" w:cs="Arial"/>
              </w:rPr>
              <w:t xml:space="preserve">, after the check box for “No,” change “11” to “12” as follows </w:t>
            </w:r>
            <w:r w:rsidRPr="00FE03C7">
              <w:rPr>
                <w:rFonts w:ascii="Arial" w:eastAsia="Times New Roman" w:hAnsi="Arial" w:cs="Arial"/>
                <w:i/>
              </w:rPr>
              <w:t xml:space="preserve">(Skip to </w:t>
            </w:r>
            <w:r w:rsidRPr="00FE03C7">
              <w:rPr>
                <w:rFonts w:ascii="Arial" w:eastAsia="Times New Roman" w:hAnsi="Arial" w:cs="Arial"/>
                <w:i/>
                <w:strike/>
              </w:rPr>
              <w:t>11</w:t>
            </w:r>
            <w:r w:rsidRPr="00FE03C7">
              <w:rPr>
                <w:rFonts w:ascii="Arial" w:eastAsia="Times New Roman" w:hAnsi="Arial" w:cs="Arial"/>
                <w:i/>
                <w:u w:val="single"/>
              </w:rPr>
              <w:t>12</w:t>
            </w:r>
            <w:r w:rsidRPr="00FE03C7">
              <w:rPr>
                <w:rFonts w:ascii="Arial" w:eastAsia="Times New Roman" w:hAnsi="Arial" w:cs="Arial"/>
                <w:i/>
              </w:rPr>
              <w:t>)</w:t>
            </w:r>
            <w:r w:rsidRPr="00FE03C7">
              <w:rPr>
                <w:rFonts w:ascii="Arial" w:eastAsia="Times New Roman" w:hAnsi="Arial" w:cs="Arial"/>
              </w:rPr>
              <w:t>.”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12, Real Property</w:t>
            </w:r>
            <w:r w:rsidRPr="00FE03C7">
              <w:rPr>
                <w:rFonts w:ascii="Arial" w:eastAsia="Times New Roman" w:hAnsi="Arial" w:cs="Arial"/>
              </w:rPr>
              <w:t>, in the second check box option, change the paragraph “above” from “10” to “11.”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13, Personal Property</w:t>
            </w:r>
            <w:r w:rsidRPr="00FE03C7">
              <w:rPr>
                <w:rFonts w:ascii="Arial" w:eastAsia="Times New Roman" w:hAnsi="Arial" w:cs="Arial"/>
              </w:rPr>
              <w:t>, in the second check box option, change the paragraph “above” from “10” to “11.”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14, Debts</w:t>
            </w:r>
            <w:r w:rsidRPr="00FE03C7">
              <w:rPr>
                <w:rFonts w:ascii="Arial" w:eastAsia="Times New Roman" w:hAnsi="Arial" w:cs="Arial"/>
              </w:rPr>
              <w:t>, in the third check box option, change the paragraph “above” from “10” to “11.”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lastRenderedPageBreak/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15, Spousal Support</w:t>
            </w:r>
            <w:r w:rsidRPr="00FE03C7">
              <w:rPr>
                <w:rFonts w:ascii="Arial" w:eastAsia="Times New Roman" w:hAnsi="Arial" w:cs="Arial"/>
              </w:rPr>
              <w:t>, under the second main check box option, in the third sub-check box option, change the paragraph “above” from “10” to “11.”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EA3FB0">
              <w:rPr>
                <w:rFonts w:ascii="Arial" w:eastAsia="Times New Roman" w:hAnsi="Arial" w:cs="Arial"/>
                <w:b/>
              </w:rPr>
              <w:t>18, Restraining Order</w:t>
            </w:r>
            <w:r w:rsidRPr="00FE03C7">
              <w:rPr>
                <w:rFonts w:ascii="Arial" w:eastAsia="Times New Roman" w:hAnsi="Arial" w:cs="Arial"/>
              </w:rPr>
              <w:t xml:space="preserve">, in the check box option for “No,” change “18” to “19” as follows </w:t>
            </w:r>
            <w:r w:rsidRPr="00FE03C7">
              <w:rPr>
                <w:rFonts w:ascii="Arial" w:eastAsia="Times New Roman" w:hAnsi="Arial" w:cs="Arial"/>
                <w:i/>
              </w:rPr>
              <w:t xml:space="preserve">(Skip to </w:t>
            </w:r>
            <w:r w:rsidRPr="00FE03C7">
              <w:rPr>
                <w:rFonts w:ascii="Arial" w:eastAsia="Times New Roman" w:hAnsi="Arial" w:cs="Arial"/>
                <w:i/>
                <w:strike/>
              </w:rPr>
              <w:t>18</w:t>
            </w:r>
            <w:r w:rsidRPr="00FE03C7">
              <w:rPr>
                <w:rFonts w:ascii="Arial" w:eastAsia="Times New Roman" w:hAnsi="Arial" w:cs="Arial"/>
                <w:i/>
                <w:u w:val="single"/>
              </w:rPr>
              <w:t>19</w:t>
            </w:r>
            <w:r w:rsidRPr="00FE03C7">
              <w:rPr>
                <w:rFonts w:ascii="Arial" w:eastAsia="Times New Roman" w:hAnsi="Arial" w:cs="Arial"/>
                <w:i/>
              </w:rPr>
              <w:t>)</w:t>
            </w:r>
            <w:r w:rsidRPr="00FE03C7">
              <w:rPr>
                <w:rFonts w:ascii="Arial" w:eastAsia="Times New Roman" w:hAnsi="Arial" w:cs="Arial"/>
              </w:rPr>
              <w:t xml:space="preserve">.”  </w:t>
            </w: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C71A6" w:rsidRPr="00FE03C7" w:rsidRDefault="00FC71A6" w:rsidP="00FC71A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In the same section, in the check box option for “Yes,” in all the sub-check box options change the reference to section “</w:t>
            </w:r>
            <w:r w:rsidRPr="00FE03C7">
              <w:rPr>
                <w:rFonts w:ascii="Arial" w:eastAsia="Times New Roman" w:hAnsi="Arial" w:cs="Arial"/>
                <w:b/>
              </w:rPr>
              <w:t>6a</w:t>
            </w:r>
            <w:r w:rsidRPr="00FE03C7">
              <w:rPr>
                <w:rFonts w:ascii="Arial" w:eastAsia="Times New Roman" w:hAnsi="Arial" w:cs="Arial"/>
              </w:rPr>
              <w:t>” to “</w:t>
            </w:r>
            <w:r w:rsidRPr="00FE03C7">
              <w:rPr>
                <w:rFonts w:ascii="Arial" w:eastAsia="Times New Roman" w:hAnsi="Arial" w:cs="Arial"/>
                <w:b/>
              </w:rPr>
              <w:t>6</w:t>
            </w:r>
            <w:r w:rsidRPr="00FE03C7">
              <w:rPr>
                <w:rFonts w:ascii="Arial" w:eastAsia="Times New Roman" w:hAnsi="Arial" w:cs="Arial"/>
              </w:rPr>
              <w:t>.”</w:t>
            </w:r>
          </w:p>
          <w:p w:rsidR="00FC71A6" w:rsidRPr="00FE03C7" w:rsidRDefault="00FC71A6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00013C" w:rsidRPr="00FE03C7" w:rsidTr="004A5E3C">
        <w:trPr>
          <w:trHeight w:val="178"/>
        </w:trPr>
        <w:tc>
          <w:tcPr>
            <w:tcW w:w="2070" w:type="dxa"/>
            <w:shd w:val="clear" w:color="auto" w:fill="auto"/>
          </w:tcPr>
          <w:p w:rsidR="0000013C" w:rsidRPr="00FE03C7" w:rsidRDefault="0000013C" w:rsidP="004F065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E03C7">
              <w:rPr>
                <w:rFonts w:ascii="Arial" w:eastAsia="Times New Roman" w:hAnsi="Arial" w:cs="Arial"/>
                <w:color w:val="000000"/>
              </w:rPr>
              <w:lastRenderedPageBreak/>
              <w:t>FL Divorce 206</w:t>
            </w:r>
          </w:p>
        </w:tc>
        <w:tc>
          <w:tcPr>
            <w:tcW w:w="7500" w:type="dxa"/>
            <w:shd w:val="clear" w:color="auto" w:fill="auto"/>
            <w:vAlign w:val="center"/>
          </w:tcPr>
          <w:p w:rsidR="0000013C" w:rsidRDefault="0000013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Petition to Invalidate (Annul) Registered Domestic Partnership</w:t>
            </w:r>
          </w:p>
          <w:p w:rsidR="0083656D" w:rsidRDefault="0083656D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Change the revised date in the footer to:  </w:t>
            </w:r>
            <w:r w:rsidRPr="00FE03C7">
              <w:rPr>
                <w:rFonts w:ascii="Arial" w:eastAsia="Times New Roman" w:hAnsi="Arial" w:cs="Arial"/>
                <w:i/>
              </w:rPr>
              <w:t>(05/16, rev.4/25/16)</w:t>
            </w:r>
            <w:r w:rsidRPr="00FE03C7">
              <w:rPr>
                <w:rFonts w:ascii="Arial" w:eastAsia="Times New Roman" w:hAnsi="Arial" w:cs="Arial"/>
              </w:rPr>
              <w:t>.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In Section 6, change the title, the first check box, and the beginning of the second check box as follows: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83656D" w:rsidRDefault="00EE1E3A" w:rsidP="00EE1E3A">
            <w:pPr>
              <w:pStyle w:val="WAItem"/>
              <w:numPr>
                <w:ilvl w:val="0"/>
                <w:numId w:val="0"/>
              </w:numPr>
              <w:spacing w:before="0"/>
              <w:ind w:left="45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6.  </w:t>
            </w:r>
            <w:r w:rsidR="0083656D" w:rsidRPr="0083656D">
              <w:rPr>
                <w:sz w:val="22"/>
                <w:szCs w:val="22"/>
              </w:rPr>
              <w:t xml:space="preserve">Children </w:t>
            </w:r>
            <w:r w:rsidR="0083656D" w:rsidRPr="0083656D">
              <w:rPr>
                <w:sz w:val="22"/>
                <w:szCs w:val="22"/>
                <w:u w:val="single"/>
              </w:rPr>
              <w:t>of the domestic partnership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pStyle w:val="WABody6above"/>
              <w:rPr>
                <w:i/>
              </w:rPr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</w:r>
            <w:r w:rsidRPr="00FE03C7">
              <w:rPr>
                <w:strike/>
              </w:rPr>
              <w:t xml:space="preserve">There are </w:t>
            </w:r>
            <w:r w:rsidRPr="00FE03C7">
              <w:rPr>
                <w:b/>
                <w:strike/>
              </w:rPr>
              <w:t>no</w:t>
            </w:r>
            <w:r w:rsidRPr="00FE03C7">
              <w:rPr>
                <w:strike/>
              </w:rPr>
              <w:t xml:space="preserve"> dependent children</w:t>
            </w:r>
            <w:r w:rsidRPr="00FE03C7">
              <w:rPr>
                <w:strike/>
                <w:color w:val="000000"/>
              </w:rPr>
              <w:t xml:space="preserve"> in this </w:t>
            </w:r>
            <w:proofErr w:type="spellStart"/>
            <w:r w:rsidRPr="00FE03C7">
              <w:rPr>
                <w:strike/>
                <w:color w:val="000000"/>
              </w:rPr>
              <w:t>case</w:t>
            </w:r>
            <w:r w:rsidRPr="00FE03C7">
              <w:rPr>
                <w:strike/>
              </w:rPr>
              <w:t>.</w:t>
            </w:r>
            <w:r w:rsidRPr="00FE03C7">
              <w:rPr>
                <w:u w:val="single"/>
              </w:rPr>
              <w:t>My</w:t>
            </w:r>
            <w:proofErr w:type="spellEnd"/>
            <w:r w:rsidRPr="00FE03C7">
              <w:rPr>
                <w:u w:val="single"/>
              </w:rPr>
              <w:t xml:space="preserve"> </w:t>
            </w:r>
            <w:r>
              <w:rPr>
                <w:u w:val="single"/>
              </w:rPr>
              <w:t>domestic partner</w:t>
            </w:r>
            <w:r w:rsidRPr="00FE03C7">
              <w:rPr>
                <w:u w:val="single"/>
              </w:rPr>
              <w:t xml:space="preserve"> and I have </w:t>
            </w:r>
            <w:r w:rsidRPr="00FE03C7">
              <w:rPr>
                <w:b/>
                <w:u w:val="single"/>
              </w:rPr>
              <w:t>no</w:t>
            </w:r>
            <w:r w:rsidRPr="00FE03C7">
              <w:rPr>
                <w:u w:val="single"/>
              </w:rPr>
              <w:t xml:space="preserve"> children together who are still dependent.</w:t>
            </w:r>
            <w:r w:rsidRPr="00FE03C7">
              <w:t xml:space="preserve">  </w:t>
            </w:r>
            <w:r w:rsidRPr="00FE03C7">
              <w:rPr>
                <w:i/>
              </w:rPr>
              <w:t>(Skip to 7.)</w:t>
            </w:r>
          </w:p>
          <w:p w:rsidR="0083656D" w:rsidRDefault="0083656D" w:rsidP="0083656D">
            <w:pPr>
              <w:pStyle w:val="WABody6above"/>
              <w:spacing w:after="120"/>
              <w:rPr>
                <w:strike/>
              </w:rPr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</w:r>
            <w:r w:rsidRPr="00FE03C7">
              <w:rPr>
                <w:strike/>
              </w:rPr>
              <w:t>There are dependent children</w:t>
            </w:r>
            <w:r w:rsidRPr="00FE03C7">
              <w:rPr>
                <w:strike/>
                <w:color w:val="000000"/>
              </w:rPr>
              <w:t xml:space="preserve"> in this case</w:t>
            </w:r>
            <w:r>
              <w:rPr>
                <w:strike/>
                <w:color w:val="000000"/>
              </w:rPr>
              <w:t xml:space="preserve">.  </w:t>
            </w:r>
            <w:r w:rsidRPr="00FE03C7">
              <w:rPr>
                <w:i/>
                <w:strike/>
              </w:rPr>
              <w:t xml:space="preserve">(Complete </w:t>
            </w:r>
            <w:r w:rsidRPr="00FE03C7">
              <w:rPr>
                <w:b/>
                <w:i/>
                <w:strike/>
              </w:rPr>
              <w:t>a – d</w:t>
            </w:r>
            <w:r w:rsidRPr="00FE03C7">
              <w:rPr>
                <w:i/>
                <w:strike/>
              </w:rPr>
              <w:t xml:space="preserve"> below.)</w:t>
            </w:r>
            <w:r w:rsidRPr="00FE03C7">
              <w:rPr>
                <w:strike/>
              </w:rPr>
              <w:t xml:space="preserve"> </w:t>
            </w:r>
            <w:r w:rsidRPr="00FE03C7">
              <w:rPr>
                <w:u w:val="single"/>
              </w:rPr>
              <w:t xml:space="preserve">My </w:t>
            </w:r>
            <w:r>
              <w:rPr>
                <w:u w:val="single"/>
              </w:rPr>
              <w:t>domestic partner</w:t>
            </w:r>
            <w:r w:rsidRPr="00FE03C7">
              <w:rPr>
                <w:u w:val="single"/>
              </w:rPr>
              <w:t xml:space="preserve"> and I have the following children together who are still dependent</w:t>
            </w:r>
            <w:r w:rsidR="004A5E3C" w:rsidRPr="004A5E3C">
              <w:rPr>
                <w:strike/>
              </w:rPr>
              <w:t>:</w:t>
            </w:r>
            <w:r w:rsidRPr="00FE03C7">
              <w:rPr>
                <w:u w:val="single"/>
              </w:rPr>
              <w:t xml:space="preserve"> </w:t>
            </w:r>
            <w:r w:rsidRPr="00FE03C7">
              <w:rPr>
                <w:i/>
                <w:u w:val="single"/>
              </w:rPr>
              <w:t xml:space="preserve">(only list children you and your </w:t>
            </w:r>
            <w:r>
              <w:rPr>
                <w:i/>
                <w:u w:val="single"/>
              </w:rPr>
              <w:t xml:space="preserve">partner </w:t>
            </w:r>
            <w:r w:rsidRPr="00FE03C7">
              <w:rPr>
                <w:i/>
                <w:u w:val="single"/>
              </w:rPr>
              <w:t>have together, not children from other relationships):</w:t>
            </w:r>
            <w:r w:rsidRPr="00FE03C7">
              <w:rPr>
                <w:strike/>
              </w:rPr>
              <w:t xml:space="preserve"> </w:t>
            </w:r>
          </w:p>
          <w:p w:rsidR="0083656D" w:rsidRPr="00FE03C7" w:rsidRDefault="0083656D" w:rsidP="0083656D">
            <w:pPr>
              <w:tabs>
                <w:tab w:val="left" w:pos="1205"/>
                <w:tab w:val="left" w:pos="9360"/>
              </w:tabs>
              <w:suppressAutoHyphens/>
              <w:spacing w:before="120" w:after="0"/>
              <w:ind w:left="905"/>
              <w:rPr>
                <w:rFonts w:ascii="Arial" w:hAnsi="Arial" w:cs="Arial"/>
                <w:strike/>
              </w:rPr>
            </w:pPr>
            <w:r w:rsidRPr="00FE03C7">
              <w:rPr>
                <w:rFonts w:ascii="Arial" w:hAnsi="Arial" w:cs="Arial"/>
                <w:b/>
                <w:strike/>
              </w:rPr>
              <w:t>a.</w:t>
            </w:r>
            <w:r w:rsidRPr="00FE03C7">
              <w:rPr>
                <w:rFonts w:ascii="Arial" w:hAnsi="Arial" w:cs="Arial"/>
                <w:strike/>
              </w:rPr>
              <w:tab/>
              <w:t xml:space="preserve">List the dependent children of </w:t>
            </w:r>
            <w:r w:rsidRPr="00FE03C7">
              <w:rPr>
                <w:rFonts w:ascii="Arial" w:hAnsi="Arial" w:cs="Arial"/>
                <w:b/>
                <w:strike/>
              </w:rPr>
              <w:t>either or both</w:t>
            </w:r>
            <w:r w:rsidRPr="00FE03C7">
              <w:rPr>
                <w:rFonts w:ascii="Arial" w:hAnsi="Arial" w:cs="Arial"/>
                <w:strike/>
              </w:rPr>
              <w:t xml:space="preserve"> </w:t>
            </w:r>
            <w:r>
              <w:rPr>
                <w:rFonts w:ascii="Arial" w:hAnsi="Arial" w:cs="Arial"/>
                <w:strike/>
              </w:rPr>
              <w:t>partners</w:t>
            </w:r>
            <w:r w:rsidRPr="00FE03C7">
              <w:rPr>
                <w:rFonts w:ascii="Arial" w:hAnsi="Arial" w:cs="Arial"/>
                <w:strike/>
              </w:rPr>
              <w:t xml:space="preserve"> below:</w:t>
            </w:r>
          </w:p>
          <w:tbl>
            <w:tblPr>
              <w:tblW w:w="5632" w:type="dxa"/>
              <w:tblInd w:w="878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1701"/>
              <w:gridCol w:w="990"/>
              <w:gridCol w:w="1623"/>
              <w:gridCol w:w="87"/>
              <w:gridCol w:w="810"/>
            </w:tblGrid>
            <w:tr w:rsidR="0083656D" w:rsidRPr="00FE03C7" w:rsidTr="00137A13">
              <w:tc>
                <w:tcPr>
                  <w:tcW w:w="2122" w:type="dxa"/>
                  <w:gridSpan w:val="2"/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244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Child’s name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Age</w:t>
                  </w:r>
                </w:p>
              </w:tc>
              <w:tc>
                <w:tcPr>
                  <w:tcW w:w="1710" w:type="dxa"/>
                  <w:gridSpan w:val="2"/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>Child’s name</w:t>
                  </w:r>
                </w:p>
              </w:tc>
              <w:tc>
                <w:tcPr>
                  <w:tcW w:w="810" w:type="dxa"/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Age</w:t>
                  </w:r>
                </w:p>
              </w:tc>
            </w:tr>
            <w:tr w:rsidR="0083656D" w:rsidRPr="00FE03C7" w:rsidTr="00137A13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1. 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4.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83656D" w:rsidRPr="00FE03C7" w:rsidTr="00137A13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2.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5.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83656D" w:rsidRPr="00FE03C7" w:rsidTr="00137A13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3.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6.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83656D" w:rsidRPr="00FE03C7" w:rsidRDefault="0083656D" w:rsidP="0083656D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83656D" w:rsidRPr="00FE03C7" w:rsidRDefault="0083656D" w:rsidP="0083656D">
            <w:pPr>
              <w:pStyle w:val="WABody6above"/>
              <w:tabs>
                <w:tab w:val="clear" w:pos="900"/>
              </w:tabs>
              <w:ind w:left="527" w:firstLine="20"/>
              <w:rPr>
                <w:i/>
              </w:rPr>
            </w:pPr>
            <w:r w:rsidRPr="00FE03C7">
              <w:t>Before the subheading “</w:t>
            </w:r>
            <w:r w:rsidRPr="00FE03C7">
              <w:rPr>
                <w:b/>
              </w:rPr>
              <w:t>Children’s home/s</w:t>
            </w:r>
            <w:r w:rsidRPr="00FE03C7">
              <w:t xml:space="preserve">” change “b” to “a.”  In the check box for “No,” change “c” to “b.”  - </w:t>
            </w:r>
            <w:proofErr w:type="gramStart"/>
            <w:r w:rsidRPr="00FE03C7">
              <w:t>as</w:t>
            </w:r>
            <w:proofErr w:type="gramEnd"/>
            <w:r w:rsidRPr="00FE03C7">
              <w:t xml:space="preserve"> follows:  </w:t>
            </w:r>
            <w:r w:rsidRPr="00FE03C7">
              <w:rPr>
                <w:i/>
              </w:rPr>
              <w:t xml:space="preserve">(Skip to </w:t>
            </w:r>
            <w:proofErr w:type="spellStart"/>
            <w:r w:rsidRPr="00FE03C7">
              <w:rPr>
                <w:i/>
                <w:strike/>
              </w:rPr>
              <w:t>c</w:t>
            </w:r>
            <w:r w:rsidRPr="00FE03C7">
              <w:rPr>
                <w:i/>
                <w:u w:val="single"/>
              </w:rPr>
              <w:t>b</w:t>
            </w:r>
            <w:proofErr w:type="spellEnd"/>
            <w:r w:rsidRPr="00FE03C7">
              <w:rPr>
                <w:i/>
              </w:rPr>
              <w:t>.)</w:t>
            </w:r>
          </w:p>
          <w:p w:rsidR="0083656D" w:rsidRPr="00FE03C7" w:rsidRDefault="0083656D" w:rsidP="0083656D">
            <w:pPr>
              <w:pStyle w:val="WABody6above"/>
              <w:tabs>
                <w:tab w:val="clear" w:pos="900"/>
              </w:tabs>
              <w:ind w:left="527" w:firstLine="20"/>
            </w:pPr>
            <w:r w:rsidRPr="00FE03C7">
              <w:t>Before the heading “</w:t>
            </w:r>
            <w:r w:rsidRPr="00FE03C7">
              <w:rPr>
                <w:b/>
              </w:rPr>
              <w:t>Other people with a legal right to spend time with a child</w:t>
            </w:r>
            <w:r w:rsidRPr="00FE03C7">
              <w:t>,” change “c.” to “b.”  change the question at the beginning of “b” as follows:</w:t>
            </w:r>
          </w:p>
          <w:p w:rsidR="0083656D" w:rsidRPr="00FE03C7" w:rsidRDefault="0083656D" w:rsidP="0083656D">
            <w:pPr>
              <w:pStyle w:val="WABody6above"/>
              <w:tabs>
                <w:tab w:val="clear" w:pos="900"/>
              </w:tabs>
              <w:ind w:left="720" w:firstLine="20"/>
            </w:pPr>
            <w:r w:rsidRPr="00FE03C7">
              <w:t xml:space="preserve">Do you know of anyone besides you and your </w:t>
            </w:r>
            <w:r>
              <w:t>partner</w:t>
            </w:r>
            <w:r w:rsidRPr="00FE03C7">
              <w:t xml:space="preserve"> who has (or claims to have) a legal right to spend time with </w:t>
            </w:r>
            <w:r w:rsidRPr="00FE03C7">
              <w:rPr>
                <w:strike/>
              </w:rPr>
              <w:t xml:space="preserve">a child you and your </w:t>
            </w:r>
            <w:r>
              <w:rPr>
                <w:strike/>
              </w:rPr>
              <w:t>partner</w:t>
            </w:r>
            <w:r w:rsidRPr="00FE03C7">
              <w:rPr>
                <w:strike/>
              </w:rPr>
              <w:t xml:space="preserve"> have </w:t>
            </w:r>
            <w:proofErr w:type="spellStart"/>
            <w:r w:rsidRPr="00FE03C7">
              <w:rPr>
                <w:strike/>
              </w:rPr>
              <w:t>together</w:t>
            </w:r>
            <w:r w:rsidRPr="00FE03C7">
              <w:rPr>
                <w:u w:val="single"/>
              </w:rPr>
              <w:t>any</w:t>
            </w:r>
            <w:proofErr w:type="spellEnd"/>
            <w:r w:rsidRPr="00FE03C7">
              <w:rPr>
                <w:u w:val="single"/>
              </w:rPr>
              <w:t xml:space="preserve"> of the children</w:t>
            </w:r>
            <w:r w:rsidRPr="00FE03C7">
              <w:t>?</w:t>
            </w:r>
          </w:p>
          <w:p w:rsidR="0083656D" w:rsidRPr="00FE03C7" w:rsidRDefault="0083656D" w:rsidP="0083656D">
            <w:pPr>
              <w:pStyle w:val="WABody6above"/>
              <w:tabs>
                <w:tab w:val="clear" w:pos="900"/>
              </w:tabs>
              <w:ind w:left="527" w:firstLine="20"/>
            </w:pPr>
            <w:r w:rsidRPr="00FE03C7">
              <w:t>Below the same subheading, after the check box for “No,” change “d” to “c” as follows:  “</w:t>
            </w:r>
            <w:r w:rsidRPr="00FE03C7">
              <w:rPr>
                <w:i/>
              </w:rPr>
              <w:t xml:space="preserve">(Skip to </w:t>
            </w:r>
            <w:r w:rsidRPr="00FE03C7">
              <w:rPr>
                <w:i/>
                <w:strike/>
              </w:rPr>
              <w:t>d</w:t>
            </w:r>
            <w:r w:rsidRPr="00FE03C7">
              <w:rPr>
                <w:i/>
                <w:u w:val="single"/>
              </w:rPr>
              <w:t>c</w:t>
            </w:r>
            <w:r w:rsidRPr="00FE03C7">
              <w:rPr>
                <w:i/>
              </w:rPr>
              <w:t>.)</w:t>
            </w:r>
            <w:r w:rsidRPr="00FE03C7">
              <w:t>”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spacing w:after="0" w:line="240" w:lineRule="auto"/>
              <w:ind w:left="527"/>
              <w:rPr>
                <w:rFonts w:ascii="Arial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Before the subheading “</w:t>
            </w:r>
            <w:r w:rsidRPr="00FE03C7">
              <w:rPr>
                <w:rFonts w:ascii="Arial" w:hAnsi="Arial" w:cs="Arial"/>
                <w:b/>
              </w:rPr>
              <w:t>Other court cases involving a child</w:t>
            </w:r>
            <w:r w:rsidRPr="00FE03C7">
              <w:rPr>
                <w:rFonts w:ascii="Arial" w:hAnsi="Arial" w:cs="Arial"/>
              </w:rPr>
              <w:t>,” change “d” to “c.”  Change the question as follows:</w:t>
            </w:r>
          </w:p>
          <w:p w:rsidR="0083656D" w:rsidRPr="00FE03C7" w:rsidRDefault="0083656D" w:rsidP="0083656D">
            <w:pPr>
              <w:spacing w:after="0" w:line="240" w:lineRule="auto"/>
              <w:ind w:left="527"/>
              <w:rPr>
                <w:rFonts w:ascii="Arial" w:hAnsi="Arial" w:cs="Arial"/>
              </w:rPr>
            </w:pPr>
          </w:p>
          <w:p w:rsidR="0083656D" w:rsidRPr="00FE03C7" w:rsidRDefault="0083656D" w:rsidP="0083656D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  <w:r w:rsidRPr="00FE03C7">
              <w:rPr>
                <w:rFonts w:ascii="Arial" w:hAnsi="Arial" w:cs="Arial"/>
              </w:rPr>
              <w:t xml:space="preserve">Do you know of any court cases involving </w:t>
            </w:r>
            <w:r w:rsidRPr="00FE03C7">
              <w:rPr>
                <w:rFonts w:ascii="Arial" w:hAnsi="Arial" w:cs="Arial"/>
                <w:strike/>
              </w:rPr>
              <w:t xml:space="preserve">a child you and your </w:t>
            </w:r>
            <w:r>
              <w:rPr>
                <w:rFonts w:ascii="Arial" w:hAnsi="Arial" w:cs="Arial"/>
                <w:strike/>
              </w:rPr>
              <w:t xml:space="preserve">partner </w:t>
            </w:r>
            <w:r w:rsidRPr="00FE03C7">
              <w:rPr>
                <w:rFonts w:ascii="Arial" w:hAnsi="Arial" w:cs="Arial"/>
                <w:strike/>
              </w:rPr>
              <w:t xml:space="preserve">have </w:t>
            </w:r>
            <w:proofErr w:type="spellStart"/>
            <w:r w:rsidRPr="00FE03C7">
              <w:rPr>
                <w:rFonts w:ascii="Arial" w:hAnsi="Arial" w:cs="Arial"/>
                <w:strike/>
              </w:rPr>
              <w:t>together</w:t>
            </w:r>
            <w:r w:rsidRPr="00FE03C7">
              <w:rPr>
                <w:rFonts w:ascii="Arial" w:hAnsi="Arial" w:cs="Arial"/>
                <w:u w:val="single"/>
              </w:rPr>
              <w:t>any</w:t>
            </w:r>
            <w:proofErr w:type="spellEnd"/>
            <w:r w:rsidRPr="00FE03C7">
              <w:rPr>
                <w:rFonts w:ascii="Arial" w:hAnsi="Arial" w:cs="Arial"/>
                <w:u w:val="single"/>
              </w:rPr>
              <w:t xml:space="preserve"> of the children</w:t>
            </w:r>
            <w:r w:rsidRPr="00FE03C7">
              <w:rPr>
                <w:rFonts w:ascii="Arial" w:hAnsi="Arial" w:cs="Arial"/>
              </w:rPr>
              <w:t>?</w:t>
            </w:r>
          </w:p>
          <w:p w:rsidR="0083656D" w:rsidRPr="00FE03C7" w:rsidRDefault="0083656D" w:rsidP="0083656D">
            <w:pPr>
              <w:spacing w:after="0" w:line="240" w:lineRule="auto"/>
              <w:ind w:left="527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7, Jurisdiction over the children</w:t>
            </w:r>
            <w:r w:rsidRPr="00FE03C7">
              <w:rPr>
                <w:rFonts w:ascii="Arial" w:eastAsia="Times New Roman" w:hAnsi="Arial" w:cs="Arial"/>
              </w:rPr>
              <w:t>,” change the first two check box options as follows: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pStyle w:val="WABody6above"/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  <w:t xml:space="preserve">Does not apply. </w:t>
            </w:r>
            <w:r w:rsidRPr="00FE03C7">
              <w:rPr>
                <w:strike/>
              </w:rPr>
              <w:t xml:space="preserve">There are no dependent children in this </w:t>
            </w:r>
            <w:proofErr w:type="spellStart"/>
            <w:r w:rsidRPr="00FE03C7">
              <w:rPr>
                <w:strike/>
              </w:rPr>
              <w:t>case.</w:t>
            </w:r>
            <w:r w:rsidRPr="00FE03C7">
              <w:t>My</w:t>
            </w:r>
            <w:proofErr w:type="spellEnd"/>
            <w:r w:rsidRPr="00FE03C7">
              <w:t xml:space="preserve"> </w:t>
            </w:r>
            <w:r>
              <w:t>domestic partner</w:t>
            </w:r>
            <w:r w:rsidRPr="00FE03C7">
              <w:t xml:space="preserve"> and I have </w:t>
            </w:r>
            <w:r w:rsidRPr="006223DA">
              <w:rPr>
                <w:b/>
              </w:rPr>
              <w:t>no</w:t>
            </w:r>
            <w:r w:rsidRPr="00FE03C7">
              <w:t xml:space="preserve"> children together who are still dependent.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pStyle w:val="WABody6above"/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  <w:t xml:space="preserve">The court </w:t>
            </w:r>
            <w:r w:rsidRPr="00FE03C7">
              <w:rPr>
                <w:b/>
              </w:rPr>
              <w:t>can</w:t>
            </w:r>
            <w:r w:rsidRPr="00FE03C7">
              <w:t xml:space="preserve"> approve a </w:t>
            </w:r>
            <w:r w:rsidRPr="00FE03C7">
              <w:rPr>
                <w:i/>
              </w:rPr>
              <w:t xml:space="preserve">Parenting Plan </w:t>
            </w:r>
            <w:r w:rsidRPr="00FE03C7">
              <w:rPr>
                <w:u w:val="single"/>
              </w:rPr>
              <w:t xml:space="preserve">for the children my </w:t>
            </w:r>
            <w:r>
              <w:rPr>
                <w:u w:val="single"/>
              </w:rPr>
              <w:t>domestic partner</w:t>
            </w:r>
            <w:r w:rsidRPr="00FE03C7">
              <w:rPr>
                <w:u w:val="single"/>
              </w:rPr>
              <w:t xml:space="preserve"> and I have together</w:t>
            </w:r>
            <w:r w:rsidRPr="00FE03C7">
              <w:t xml:space="preserve"> because </w:t>
            </w:r>
            <w:r w:rsidRPr="00FE03C7">
              <w:rPr>
                <w:i/>
              </w:rPr>
              <w:t>(check all that apply; if a box applies to all of the children, you may write “the children” instead of listing names):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8, Parenting Plan</w:t>
            </w:r>
            <w:r w:rsidRPr="00FE03C7">
              <w:rPr>
                <w:rFonts w:ascii="Arial" w:eastAsia="Times New Roman" w:hAnsi="Arial" w:cs="Arial"/>
              </w:rPr>
              <w:t>, change the first check box option as follows: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tabs>
                <w:tab w:val="left" w:pos="887"/>
              </w:tabs>
              <w:spacing w:after="0" w:line="240" w:lineRule="auto"/>
              <w:ind w:left="887" w:hanging="360"/>
              <w:rPr>
                <w:rFonts w:ascii="Arial" w:eastAsia="Times New Roman" w:hAnsi="Arial" w:cs="Arial"/>
              </w:rPr>
            </w:pPr>
            <w:r w:rsidRPr="00FE03C7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rFonts w:ascii="Arial" w:hAnsi="Arial" w:cs="Arial"/>
              </w:rPr>
              <w:instrText xml:space="preserve"> FORMCHECKBOX </w:instrText>
            </w:r>
            <w:r w:rsidR="000B7628">
              <w:rPr>
                <w:rFonts w:ascii="Arial" w:hAnsi="Arial" w:cs="Arial"/>
              </w:rPr>
            </w:r>
            <w:r w:rsidR="000B7628">
              <w:rPr>
                <w:rFonts w:ascii="Arial" w:hAnsi="Arial" w:cs="Arial"/>
              </w:rPr>
              <w:fldChar w:fldCharType="separate"/>
            </w:r>
            <w:r w:rsidRPr="00FE03C7">
              <w:rPr>
                <w:rFonts w:ascii="Arial" w:hAnsi="Arial" w:cs="Arial"/>
              </w:rPr>
              <w:fldChar w:fldCharType="end"/>
            </w:r>
            <w:r w:rsidRPr="00FE03C7">
              <w:rPr>
                <w:rFonts w:ascii="Arial" w:hAnsi="Arial" w:cs="Arial"/>
              </w:rPr>
              <w:tab/>
            </w:r>
            <w:r w:rsidRPr="00FE03C7">
              <w:rPr>
                <w:rFonts w:ascii="Arial" w:hAnsi="Arial" w:cs="Arial"/>
                <w:strike/>
              </w:rPr>
              <w:t xml:space="preserve">There are </w:t>
            </w:r>
            <w:r w:rsidRPr="00FE03C7">
              <w:rPr>
                <w:rFonts w:ascii="Arial" w:hAnsi="Arial" w:cs="Arial"/>
                <w:b/>
                <w:strike/>
              </w:rPr>
              <w:t>no</w:t>
            </w:r>
            <w:r w:rsidRPr="00FE03C7">
              <w:rPr>
                <w:rFonts w:ascii="Arial" w:hAnsi="Arial" w:cs="Arial"/>
                <w:strike/>
              </w:rPr>
              <w:t xml:space="preserve"> dependent children of this marriage </w:t>
            </w:r>
            <w:r w:rsidRPr="00FE03C7">
              <w:rPr>
                <w:rFonts w:ascii="Arial" w:hAnsi="Arial" w:cs="Arial"/>
                <w:u w:val="single"/>
              </w:rPr>
              <w:t xml:space="preserve">My </w:t>
            </w:r>
            <w:r>
              <w:rPr>
                <w:rFonts w:ascii="Arial" w:hAnsi="Arial" w:cs="Arial"/>
                <w:u w:val="single"/>
              </w:rPr>
              <w:t>domestic partner</w:t>
            </w:r>
            <w:r w:rsidRPr="00FE03C7">
              <w:rPr>
                <w:rFonts w:ascii="Arial" w:hAnsi="Arial" w:cs="Arial"/>
                <w:u w:val="single"/>
              </w:rPr>
              <w:t xml:space="preserve"> and I have </w:t>
            </w:r>
            <w:r w:rsidRPr="00FE03C7">
              <w:rPr>
                <w:rFonts w:ascii="Arial" w:hAnsi="Arial" w:cs="Arial"/>
                <w:b/>
                <w:u w:val="single"/>
              </w:rPr>
              <w:t>no</w:t>
            </w:r>
            <w:r w:rsidRPr="00FE03C7">
              <w:rPr>
                <w:rFonts w:ascii="Arial" w:hAnsi="Arial" w:cs="Arial"/>
                <w:u w:val="single"/>
              </w:rPr>
              <w:t xml:space="preserve"> children together who are still dependent</w:t>
            </w:r>
            <w:r w:rsidRPr="00FE03C7">
              <w:rPr>
                <w:rFonts w:ascii="Arial" w:hAnsi="Arial" w:cs="Arial"/>
              </w:rPr>
              <w:t>.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9, Child Support</w:t>
            </w:r>
            <w:r w:rsidRPr="00FE03C7">
              <w:rPr>
                <w:rFonts w:ascii="Arial" w:eastAsia="Times New Roman" w:hAnsi="Arial" w:cs="Arial"/>
              </w:rPr>
              <w:t>, change the first check box option as follows: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pStyle w:val="WABody6above"/>
            </w:pPr>
            <w:r w:rsidRPr="00FE03C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instrText xml:space="preserve"> FORMCHECKBOX </w:instrText>
            </w:r>
            <w:r w:rsidR="000B7628">
              <w:fldChar w:fldCharType="separate"/>
            </w:r>
            <w:r w:rsidRPr="00FE03C7">
              <w:fldChar w:fldCharType="end"/>
            </w:r>
            <w:r w:rsidRPr="00FE03C7">
              <w:tab/>
            </w:r>
            <w:r w:rsidRPr="00FE03C7">
              <w:rPr>
                <w:u w:val="single"/>
              </w:rPr>
              <w:t xml:space="preserve">My </w:t>
            </w:r>
            <w:r>
              <w:rPr>
                <w:u w:val="single"/>
              </w:rPr>
              <w:t>domestic partner</w:t>
            </w:r>
            <w:r w:rsidRPr="00FE03C7">
              <w:rPr>
                <w:u w:val="single"/>
              </w:rPr>
              <w:t xml:space="preserve"> and I have </w:t>
            </w:r>
            <w:r w:rsidRPr="00FE03C7">
              <w:rPr>
                <w:b/>
                <w:u w:val="single"/>
              </w:rPr>
              <w:t>no</w:t>
            </w:r>
            <w:r w:rsidRPr="00FE03C7">
              <w:rPr>
                <w:u w:val="single"/>
              </w:rPr>
              <w:t xml:space="preserve"> children together who are still </w:t>
            </w:r>
            <w:proofErr w:type="spellStart"/>
            <w:r w:rsidRPr="00FE03C7">
              <w:rPr>
                <w:u w:val="single"/>
              </w:rPr>
              <w:t>dependent</w:t>
            </w:r>
            <w:r w:rsidRPr="00FE03C7">
              <w:rPr>
                <w:strike/>
              </w:rPr>
              <w:t>Thereare</w:t>
            </w:r>
            <w:proofErr w:type="spellEnd"/>
            <w:r w:rsidRPr="00FE03C7">
              <w:rPr>
                <w:strike/>
              </w:rPr>
              <w:t xml:space="preserve"> </w:t>
            </w:r>
            <w:r w:rsidRPr="00FE03C7">
              <w:rPr>
                <w:b/>
                <w:strike/>
              </w:rPr>
              <w:t>no</w:t>
            </w:r>
            <w:r w:rsidRPr="00FE03C7">
              <w:rPr>
                <w:strike/>
              </w:rPr>
              <w:t xml:space="preserve"> dependent children of this marriage</w:t>
            </w:r>
            <w:r w:rsidRPr="00FE03C7">
              <w:t>.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Add the new section </w:t>
            </w:r>
            <w:r w:rsidRPr="00FE03C7">
              <w:rPr>
                <w:rFonts w:ascii="Arial" w:eastAsia="Times New Roman" w:hAnsi="Arial" w:cs="Arial"/>
                <w:b/>
              </w:rPr>
              <w:t>10. Children from other relationships</w:t>
            </w:r>
            <w:r w:rsidRPr="00FE03C7">
              <w:rPr>
                <w:rFonts w:ascii="Arial" w:eastAsia="Times New Roman" w:hAnsi="Arial" w:cs="Arial"/>
              </w:rPr>
              <w:t>:”</w:t>
            </w:r>
          </w:p>
          <w:p w:rsidR="0083656D" w:rsidRPr="00FC71A6" w:rsidRDefault="00EE1E3A" w:rsidP="00EE1E3A">
            <w:pPr>
              <w:pStyle w:val="WAItem"/>
              <w:numPr>
                <w:ilvl w:val="0"/>
                <w:numId w:val="0"/>
              </w:numPr>
              <w:ind w:left="450"/>
            </w:pPr>
            <w:r>
              <w:t xml:space="preserve">10.  </w:t>
            </w:r>
            <w:r w:rsidR="0083656D" w:rsidRPr="00FC71A6">
              <w:t>Children from other relationships</w:t>
            </w:r>
          </w:p>
          <w:p w:rsidR="0083656D" w:rsidRPr="00FE03C7" w:rsidRDefault="0083656D" w:rsidP="00EE1E3A">
            <w:pPr>
              <w:pStyle w:val="WABody6above"/>
              <w:ind w:left="1260"/>
              <w:rPr>
                <w:u w:val="single"/>
              </w:rPr>
            </w:pPr>
            <w:r w:rsidRPr="00FE03C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u w:val="single"/>
              </w:rPr>
              <w:instrText xml:space="preserve"> FORMCHECKBOX </w:instrText>
            </w:r>
            <w:r w:rsidR="000B7628">
              <w:rPr>
                <w:u w:val="single"/>
              </w:rPr>
            </w:r>
            <w:r w:rsidR="000B7628">
              <w:rPr>
                <w:u w:val="single"/>
              </w:rPr>
              <w:fldChar w:fldCharType="separate"/>
            </w:r>
            <w:r w:rsidRPr="00FE03C7">
              <w:rPr>
                <w:u w:val="single"/>
              </w:rPr>
              <w:fldChar w:fldCharType="end"/>
            </w:r>
            <w:r w:rsidRPr="00FE03C7">
              <w:rPr>
                <w:u w:val="single"/>
              </w:rPr>
              <w:tab/>
              <w:t xml:space="preserve">Neither </w:t>
            </w:r>
            <w:r>
              <w:rPr>
                <w:u w:val="single"/>
              </w:rPr>
              <w:t>domestic partner</w:t>
            </w:r>
            <w:r w:rsidRPr="00FE03C7">
              <w:rPr>
                <w:u w:val="single"/>
              </w:rPr>
              <w:t xml:space="preserve"> has children from other relationships who are still dependent.  </w:t>
            </w:r>
          </w:p>
          <w:p w:rsidR="0083656D" w:rsidRPr="00FE03C7" w:rsidRDefault="0083656D" w:rsidP="00EE1E3A">
            <w:pPr>
              <w:pStyle w:val="WABody6above"/>
              <w:tabs>
                <w:tab w:val="clear" w:pos="1260"/>
                <w:tab w:val="right" w:pos="9360"/>
              </w:tabs>
              <w:ind w:left="1260"/>
              <w:rPr>
                <w:u w:val="single"/>
              </w:rPr>
            </w:pPr>
            <w:r w:rsidRPr="00FE03C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u w:val="single"/>
              </w:rPr>
              <w:instrText xml:space="preserve"> FORMCHECKBOX </w:instrText>
            </w:r>
            <w:r w:rsidR="000B7628">
              <w:rPr>
                <w:u w:val="single"/>
              </w:rPr>
            </w:r>
            <w:r w:rsidR="000B7628">
              <w:rPr>
                <w:u w:val="single"/>
              </w:rPr>
              <w:fldChar w:fldCharType="separate"/>
            </w:r>
            <w:r w:rsidRPr="00FE03C7">
              <w:rPr>
                <w:u w:val="single"/>
              </w:rPr>
              <w:fldChar w:fldCharType="end"/>
            </w:r>
            <w:r w:rsidRPr="00FE03C7">
              <w:rPr>
                <w:u w:val="single"/>
              </w:rPr>
              <w:tab/>
              <w:t xml:space="preserve">I have the following dependent children who are not from this relationship </w:t>
            </w:r>
            <w:r w:rsidRPr="00FE03C7">
              <w:rPr>
                <w:i/>
                <w:u w:val="single"/>
              </w:rPr>
              <w:t>(list name/s and age/s)</w:t>
            </w:r>
            <w:proofErr w:type="gramStart"/>
            <w:r w:rsidRPr="00FE03C7">
              <w:rPr>
                <w:i/>
                <w:u w:val="single"/>
              </w:rPr>
              <w:t>:</w:t>
            </w:r>
            <w:r w:rsidRPr="00FE03C7">
              <w:rPr>
                <w:u w:val="single"/>
              </w:rPr>
              <w:t xml:space="preserve"> </w:t>
            </w:r>
            <w:r w:rsidRPr="00FE03C7">
              <w:rPr>
                <w:u w:val="single"/>
              </w:rPr>
              <w:tab/>
              <w:t>.</w:t>
            </w:r>
            <w:proofErr w:type="gramEnd"/>
          </w:p>
          <w:p w:rsidR="0083656D" w:rsidRPr="00FE03C7" w:rsidRDefault="0083656D" w:rsidP="00EE1E3A">
            <w:pPr>
              <w:pStyle w:val="WABody6above"/>
              <w:tabs>
                <w:tab w:val="clear" w:pos="1260"/>
                <w:tab w:val="right" w:pos="9360"/>
              </w:tabs>
              <w:ind w:left="1260"/>
              <w:rPr>
                <w:u w:val="single"/>
              </w:rPr>
            </w:pPr>
            <w:r w:rsidRPr="00FE03C7">
              <w:rPr>
                <w:u w:val="single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E03C7">
              <w:rPr>
                <w:u w:val="single"/>
              </w:rPr>
              <w:instrText xml:space="preserve"> FORMCHECKBOX </w:instrText>
            </w:r>
            <w:r w:rsidR="000B7628">
              <w:rPr>
                <w:u w:val="single"/>
              </w:rPr>
            </w:r>
            <w:r w:rsidR="000B7628">
              <w:rPr>
                <w:u w:val="single"/>
              </w:rPr>
              <w:fldChar w:fldCharType="separate"/>
            </w:r>
            <w:r w:rsidRPr="00FE03C7">
              <w:rPr>
                <w:u w:val="single"/>
              </w:rPr>
              <w:fldChar w:fldCharType="end"/>
            </w:r>
            <w:r w:rsidRPr="00FE03C7">
              <w:rPr>
                <w:u w:val="single"/>
              </w:rPr>
              <w:tab/>
              <w:t xml:space="preserve">My </w:t>
            </w:r>
            <w:r>
              <w:rPr>
                <w:u w:val="single"/>
              </w:rPr>
              <w:t>domestic partner</w:t>
            </w:r>
            <w:r w:rsidRPr="00FE03C7">
              <w:rPr>
                <w:u w:val="single"/>
              </w:rPr>
              <w:t xml:space="preserve"> has the following dependent children who are not from this relationship </w:t>
            </w:r>
            <w:r w:rsidRPr="00FE03C7">
              <w:rPr>
                <w:i/>
                <w:u w:val="single"/>
              </w:rPr>
              <w:t>(list name/s and age/s):</w:t>
            </w:r>
            <w:r w:rsidRPr="00FE03C7">
              <w:rPr>
                <w:u w:val="single"/>
              </w:rPr>
              <w:t xml:space="preserve"> __________.”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Renumber the remaining sections.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11, Written Agreements</w:t>
            </w:r>
            <w:r w:rsidRPr="00FE03C7">
              <w:rPr>
                <w:rFonts w:ascii="Arial" w:eastAsia="Times New Roman" w:hAnsi="Arial" w:cs="Arial"/>
              </w:rPr>
              <w:t xml:space="preserve">, after the check box for “No,” change “11” to “12” as follows </w:t>
            </w:r>
            <w:r w:rsidRPr="00FE03C7">
              <w:rPr>
                <w:rFonts w:ascii="Arial" w:eastAsia="Times New Roman" w:hAnsi="Arial" w:cs="Arial"/>
                <w:i/>
              </w:rPr>
              <w:t xml:space="preserve">(Skip to </w:t>
            </w:r>
            <w:r w:rsidRPr="00FE03C7">
              <w:rPr>
                <w:rFonts w:ascii="Arial" w:eastAsia="Times New Roman" w:hAnsi="Arial" w:cs="Arial"/>
                <w:i/>
                <w:strike/>
              </w:rPr>
              <w:t>11</w:t>
            </w:r>
            <w:r w:rsidRPr="00FE03C7">
              <w:rPr>
                <w:rFonts w:ascii="Arial" w:eastAsia="Times New Roman" w:hAnsi="Arial" w:cs="Arial"/>
                <w:i/>
                <w:u w:val="single"/>
              </w:rPr>
              <w:t>12</w:t>
            </w:r>
            <w:r w:rsidRPr="00FE03C7">
              <w:rPr>
                <w:rFonts w:ascii="Arial" w:eastAsia="Times New Roman" w:hAnsi="Arial" w:cs="Arial"/>
                <w:i/>
              </w:rPr>
              <w:t>)</w:t>
            </w:r>
            <w:r w:rsidRPr="00FE03C7">
              <w:rPr>
                <w:rFonts w:ascii="Arial" w:eastAsia="Times New Roman" w:hAnsi="Arial" w:cs="Arial"/>
              </w:rPr>
              <w:t>.”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12, Real Property</w:t>
            </w:r>
            <w:r w:rsidRPr="00FE03C7">
              <w:rPr>
                <w:rFonts w:ascii="Arial" w:eastAsia="Times New Roman" w:hAnsi="Arial" w:cs="Arial"/>
              </w:rPr>
              <w:t>, in the second check box option, change the paragraph “above” from “10” to “11.”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13, Personal Property</w:t>
            </w:r>
            <w:r w:rsidRPr="00FE03C7">
              <w:rPr>
                <w:rFonts w:ascii="Arial" w:eastAsia="Times New Roman" w:hAnsi="Arial" w:cs="Arial"/>
              </w:rPr>
              <w:t>, in the second check box option, change the paragraph “above” from “10” to “11.”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lastRenderedPageBreak/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>14, Debts</w:t>
            </w:r>
            <w:r w:rsidRPr="00FE03C7">
              <w:rPr>
                <w:rFonts w:ascii="Arial" w:eastAsia="Times New Roman" w:hAnsi="Arial" w:cs="Arial"/>
              </w:rPr>
              <w:t>, in the third check box option, change the paragraph “above” from “10” to “11.”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FE03C7">
              <w:rPr>
                <w:rFonts w:ascii="Arial" w:eastAsia="Times New Roman" w:hAnsi="Arial" w:cs="Arial"/>
                <w:b/>
              </w:rPr>
              <w:t xml:space="preserve">15, </w:t>
            </w:r>
            <w:r>
              <w:rPr>
                <w:rFonts w:ascii="Arial" w:eastAsia="Times New Roman" w:hAnsi="Arial" w:cs="Arial"/>
                <w:b/>
              </w:rPr>
              <w:t>Maintenance</w:t>
            </w:r>
            <w:r w:rsidRPr="00FE03C7">
              <w:rPr>
                <w:rFonts w:ascii="Arial" w:eastAsia="Times New Roman" w:hAnsi="Arial" w:cs="Arial"/>
              </w:rPr>
              <w:t>, under the second main check box option, in the third sub-check box option, change the paragraph “above” from “10” to “11.”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In section </w:t>
            </w:r>
            <w:r w:rsidRPr="005576BF">
              <w:rPr>
                <w:rFonts w:ascii="Arial" w:eastAsia="Times New Roman" w:hAnsi="Arial" w:cs="Arial"/>
                <w:b/>
              </w:rPr>
              <w:t>18, Restraining Order</w:t>
            </w:r>
            <w:r w:rsidRPr="00FE03C7">
              <w:rPr>
                <w:rFonts w:ascii="Arial" w:eastAsia="Times New Roman" w:hAnsi="Arial" w:cs="Arial"/>
              </w:rPr>
              <w:t xml:space="preserve">, in the check box option for “No,” change “18” to “19” as follows </w:t>
            </w:r>
            <w:r w:rsidRPr="00FE03C7">
              <w:rPr>
                <w:rFonts w:ascii="Arial" w:eastAsia="Times New Roman" w:hAnsi="Arial" w:cs="Arial"/>
                <w:i/>
              </w:rPr>
              <w:t xml:space="preserve">(Skip to </w:t>
            </w:r>
            <w:r w:rsidRPr="00FE03C7">
              <w:rPr>
                <w:rFonts w:ascii="Arial" w:eastAsia="Times New Roman" w:hAnsi="Arial" w:cs="Arial"/>
                <w:i/>
                <w:strike/>
              </w:rPr>
              <w:t>18</w:t>
            </w:r>
            <w:r w:rsidRPr="00FE03C7">
              <w:rPr>
                <w:rFonts w:ascii="Arial" w:eastAsia="Times New Roman" w:hAnsi="Arial" w:cs="Arial"/>
                <w:i/>
                <w:u w:val="single"/>
              </w:rPr>
              <w:t>19</w:t>
            </w:r>
            <w:r w:rsidRPr="00FE03C7">
              <w:rPr>
                <w:rFonts w:ascii="Arial" w:eastAsia="Times New Roman" w:hAnsi="Arial" w:cs="Arial"/>
                <w:i/>
              </w:rPr>
              <w:t>)</w:t>
            </w:r>
            <w:r w:rsidRPr="00FE03C7">
              <w:rPr>
                <w:rFonts w:ascii="Arial" w:eastAsia="Times New Roman" w:hAnsi="Arial" w:cs="Arial"/>
              </w:rPr>
              <w:t xml:space="preserve">.”  </w:t>
            </w: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3656D" w:rsidRPr="00FE03C7" w:rsidRDefault="0083656D" w:rsidP="00836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In the same section, in the check box option for “Yes,” in all the sub-check box options change the reference to section “</w:t>
            </w:r>
            <w:r w:rsidRPr="00FE03C7">
              <w:rPr>
                <w:rFonts w:ascii="Arial" w:eastAsia="Times New Roman" w:hAnsi="Arial" w:cs="Arial"/>
                <w:b/>
              </w:rPr>
              <w:t>6a</w:t>
            </w:r>
            <w:r w:rsidRPr="00FE03C7">
              <w:rPr>
                <w:rFonts w:ascii="Arial" w:eastAsia="Times New Roman" w:hAnsi="Arial" w:cs="Arial"/>
              </w:rPr>
              <w:t>” to “</w:t>
            </w:r>
            <w:r w:rsidRPr="00FE03C7">
              <w:rPr>
                <w:rFonts w:ascii="Arial" w:eastAsia="Times New Roman" w:hAnsi="Arial" w:cs="Arial"/>
                <w:b/>
              </w:rPr>
              <w:t>6</w:t>
            </w:r>
            <w:r w:rsidRPr="00FE03C7">
              <w:rPr>
                <w:rFonts w:ascii="Arial" w:eastAsia="Times New Roman" w:hAnsi="Arial" w:cs="Arial"/>
              </w:rPr>
              <w:t>.”</w:t>
            </w:r>
          </w:p>
          <w:p w:rsidR="0083656D" w:rsidRPr="00FE03C7" w:rsidRDefault="0083656D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00013C" w:rsidRPr="00FE03C7" w:rsidTr="004A5E3C">
        <w:trPr>
          <w:trHeight w:val="178"/>
        </w:trPr>
        <w:tc>
          <w:tcPr>
            <w:tcW w:w="2070" w:type="dxa"/>
            <w:shd w:val="clear" w:color="auto" w:fill="auto"/>
          </w:tcPr>
          <w:p w:rsidR="0000013C" w:rsidRPr="00FE03C7" w:rsidRDefault="0000013C" w:rsidP="004F065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E03C7">
              <w:rPr>
                <w:rFonts w:ascii="Arial" w:eastAsia="Times New Roman" w:hAnsi="Arial" w:cs="Arial"/>
                <w:color w:val="000000"/>
              </w:rPr>
              <w:lastRenderedPageBreak/>
              <w:t>FL Divorce 211</w:t>
            </w:r>
          </w:p>
        </w:tc>
        <w:tc>
          <w:tcPr>
            <w:tcW w:w="7500" w:type="dxa"/>
            <w:shd w:val="clear" w:color="auto" w:fill="auto"/>
            <w:vAlign w:val="center"/>
          </w:tcPr>
          <w:p w:rsidR="0000013C" w:rsidRDefault="0000013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Response to Petition about a Marriage</w:t>
            </w:r>
          </w:p>
          <w:p w:rsidR="004A40F4" w:rsidRDefault="004A40F4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93C5C" w:rsidRPr="00FE03C7" w:rsidRDefault="00F93C5C" w:rsidP="00F93C5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Change the revised date in the footer to:  </w:t>
            </w:r>
            <w:r w:rsidRPr="00FE03C7">
              <w:rPr>
                <w:rFonts w:ascii="Arial" w:eastAsia="Times New Roman" w:hAnsi="Arial" w:cs="Arial"/>
                <w:i/>
              </w:rPr>
              <w:t>(05/16, rev.4/25/16)</w:t>
            </w:r>
            <w:r w:rsidRPr="00FE03C7">
              <w:rPr>
                <w:rFonts w:ascii="Arial" w:eastAsia="Times New Roman" w:hAnsi="Arial" w:cs="Arial"/>
              </w:rPr>
              <w:t>.</w:t>
            </w:r>
          </w:p>
          <w:p w:rsidR="00F93C5C" w:rsidRDefault="00F93C5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137A13" w:rsidRPr="00B60BC3" w:rsidRDefault="00B60BC3" w:rsidP="00B60BC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In section </w:t>
            </w:r>
            <w:r w:rsidRPr="00B60BC3">
              <w:rPr>
                <w:rFonts w:ascii="Arial" w:eastAsia="Times New Roman" w:hAnsi="Arial" w:cs="Arial"/>
                <w:b/>
              </w:rPr>
              <w:t>1, Your response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>
              <w:rPr>
                <w:rFonts w:ascii="Arial" w:eastAsia="Times New Roman" w:hAnsi="Arial" w:cs="Arial"/>
              </w:rPr>
              <w:t>c</w:t>
            </w:r>
            <w:r w:rsidRPr="00B60BC3">
              <w:rPr>
                <w:rFonts w:ascii="Arial" w:eastAsia="Times New Roman" w:hAnsi="Arial" w:cs="Arial"/>
              </w:rPr>
              <w:t xml:space="preserve">hange </w:t>
            </w:r>
            <w:r>
              <w:rPr>
                <w:rFonts w:ascii="Arial" w:eastAsia="Times New Roman" w:hAnsi="Arial" w:cs="Arial"/>
              </w:rPr>
              <w:t xml:space="preserve">section </w:t>
            </w:r>
            <w:r w:rsidRPr="00B60BC3">
              <w:rPr>
                <w:rFonts w:ascii="Arial" w:eastAsia="Times New Roman" w:hAnsi="Arial" w:cs="Arial"/>
                <w:b/>
              </w:rPr>
              <w:t>6</w:t>
            </w:r>
            <w:r w:rsidRPr="00B60BC3">
              <w:rPr>
                <w:rFonts w:ascii="Arial" w:eastAsia="Times New Roman" w:hAnsi="Arial" w:cs="Arial"/>
              </w:rPr>
              <w:t xml:space="preserve"> as follows:</w:t>
            </w:r>
          </w:p>
          <w:p w:rsidR="00B60BC3" w:rsidRDefault="00B60BC3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60BC3" w:rsidRPr="00B60BC3" w:rsidRDefault="00B60BC3" w:rsidP="00B60BC3">
            <w:pPr>
              <w:spacing w:after="0" w:line="240" w:lineRule="auto"/>
              <w:ind w:left="720"/>
              <w:rPr>
                <w:rFonts w:ascii="Arial" w:eastAsia="Times New Roman" w:hAnsi="Arial" w:cs="Arial"/>
                <w:b/>
              </w:rPr>
            </w:pPr>
            <w:r w:rsidRPr="00B60BC3">
              <w:rPr>
                <w:rFonts w:ascii="Arial" w:hAnsi="Arial" w:cs="Arial"/>
                <w:b/>
                <w:i/>
              </w:rPr>
              <w:t xml:space="preserve">6. Children </w:t>
            </w:r>
            <w:r w:rsidRPr="00F93C5C">
              <w:rPr>
                <w:rFonts w:ascii="Arial" w:hAnsi="Arial" w:cs="Arial"/>
                <w:b/>
                <w:i/>
                <w:u w:val="single"/>
              </w:rPr>
              <w:t>of the marriage</w:t>
            </w:r>
          </w:p>
          <w:p w:rsidR="00B60BC3" w:rsidRDefault="00B60BC3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60BC3" w:rsidRDefault="00EE1E3A" w:rsidP="00A16EB6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</w:rPr>
              <w:t xml:space="preserve">Below line </w:t>
            </w:r>
            <w:r w:rsidRPr="00EE1E3A">
              <w:rPr>
                <w:rFonts w:ascii="Arial" w:eastAsia="Times New Roman" w:hAnsi="Arial" w:cs="Arial"/>
                <w:b/>
                <w:i/>
              </w:rPr>
              <w:t xml:space="preserve">6, </w:t>
            </w:r>
            <w:r w:rsidRPr="00EE1E3A">
              <w:rPr>
                <w:rFonts w:ascii="Arial" w:eastAsia="Times New Roman" w:hAnsi="Arial" w:cs="Arial"/>
                <w:i/>
              </w:rPr>
              <w:t>Children of the marriage</w:t>
            </w:r>
            <w:r w:rsidR="00B60BC3" w:rsidRPr="00B60BC3">
              <w:rPr>
                <w:rFonts w:ascii="Arial" w:eastAsia="Times New Roman" w:hAnsi="Arial" w:cs="Arial"/>
                <w:b/>
              </w:rPr>
              <w:t>,</w:t>
            </w:r>
            <w:r w:rsidR="00B60BC3">
              <w:rPr>
                <w:rFonts w:ascii="Arial" w:eastAsia="Times New Roman" w:hAnsi="Arial" w:cs="Arial"/>
                <w:b/>
              </w:rPr>
              <w:t xml:space="preserve"> </w:t>
            </w:r>
            <w:r w:rsidR="00B60BC3" w:rsidRPr="00B60BC3">
              <w:rPr>
                <w:rFonts w:ascii="Arial" w:eastAsia="Times New Roman" w:hAnsi="Arial" w:cs="Arial"/>
              </w:rPr>
              <w:t>delete line 6a</w:t>
            </w:r>
            <w:r w:rsidR="00B60BC3">
              <w:rPr>
                <w:rFonts w:ascii="Arial" w:eastAsia="Times New Roman" w:hAnsi="Arial" w:cs="Arial"/>
              </w:rPr>
              <w:t>:</w:t>
            </w:r>
          </w:p>
          <w:p w:rsidR="00B60BC3" w:rsidRDefault="00B60BC3" w:rsidP="00A16EB6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  <w:p w:rsidR="00B60BC3" w:rsidRDefault="00B60BC3" w:rsidP="00B60BC3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  <w:r w:rsidRPr="00B60BC3">
              <w:rPr>
                <w:rFonts w:ascii="Arial" w:eastAsia="Times New Roman" w:hAnsi="Arial" w:cs="Arial"/>
                <w:b/>
                <w:strike/>
              </w:rPr>
              <w:t xml:space="preserve">6a. </w:t>
            </w:r>
            <w:r w:rsidRPr="00B60BC3">
              <w:rPr>
                <w:rFonts w:ascii="Arial" w:eastAsia="Times New Roman" w:hAnsi="Arial" w:cs="Arial"/>
                <w:strike/>
              </w:rPr>
              <w:t xml:space="preserve">List the dependent children of </w:t>
            </w:r>
            <w:r w:rsidRPr="00B60BC3">
              <w:rPr>
                <w:rFonts w:ascii="Arial" w:eastAsia="Times New Roman" w:hAnsi="Arial" w:cs="Arial"/>
                <w:b/>
                <w:strike/>
              </w:rPr>
              <w:t>either or both</w:t>
            </w:r>
            <w:r w:rsidRPr="00B60BC3">
              <w:rPr>
                <w:rFonts w:ascii="Arial" w:eastAsia="Times New Roman" w:hAnsi="Arial" w:cs="Arial"/>
                <w:strike/>
              </w:rPr>
              <w:t xml:space="preserve"> spouses</w:t>
            </w:r>
            <w:r>
              <w:rPr>
                <w:rFonts w:ascii="Arial" w:eastAsia="Times New Roman" w:hAnsi="Arial" w:cs="Arial"/>
              </w:rPr>
              <w:t>.</w:t>
            </w:r>
          </w:p>
          <w:p w:rsidR="00B60BC3" w:rsidRDefault="00B60BC3" w:rsidP="00B60BC3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</w:p>
          <w:p w:rsidR="00B60BC3" w:rsidRDefault="00B60BC3" w:rsidP="00B60BC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Renumber the remaining rows for 6a., 6b., and 6c as follows:</w:t>
            </w:r>
          </w:p>
          <w:p w:rsidR="00B60BC3" w:rsidRDefault="00B60BC3" w:rsidP="00B60BC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60BC3" w:rsidRPr="00B60BC3" w:rsidRDefault="00B60BC3" w:rsidP="00B60BC3">
            <w:pPr>
              <w:spacing w:after="0" w:line="240" w:lineRule="auto"/>
              <w:ind w:left="720"/>
              <w:rPr>
                <w:rFonts w:ascii="Arial" w:eastAsia="Times New Roman" w:hAnsi="Arial" w:cs="Arial"/>
                <w:i/>
              </w:rPr>
            </w:pPr>
            <w:r w:rsidRPr="00B60BC3">
              <w:rPr>
                <w:rFonts w:ascii="Arial" w:eastAsia="Times New Roman" w:hAnsi="Arial" w:cs="Arial"/>
                <w:b/>
              </w:rPr>
              <w:t>6</w:t>
            </w:r>
            <w:r w:rsidRPr="00B60BC3">
              <w:rPr>
                <w:rFonts w:ascii="Arial" w:eastAsia="Times New Roman" w:hAnsi="Arial" w:cs="Arial"/>
                <w:b/>
                <w:strike/>
              </w:rPr>
              <w:t>b</w:t>
            </w:r>
            <w:r w:rsidRPr="00B60BC3">
              <w:rPr>
                <w:rFonts w:ascii="Arial" w:eastAsia="Times New Roman" w:hAnsi="Arial" w:cs="Arial"/>
                <w:b/>
                <w:u w:val="single"/>
              </w:rPr>
              <w:t>a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60BC3">
              <w:rPr>
                <w:rFonts w:ascii="Arial" w:eastAsia="Times New Roman" w:hAnsi="Arial" w:cs="Arial"/>
                <w:i/>
              </w:rPr>
              <w:t>Children’s home/s</w:t>
            </w:r>
          </w:p>
          <w:p w:rsidR="00B60BC3" w:rsidRPr="00B60BC3" w:rsidRDefault="00B60BC3" w:rsidP="00B60BC3">
            <w:pPr>
              <w:spacing w:after="0" w:line="240" w:lineRule="auto"/>
              <w:ind w:left="720"/>
              <w:rPr>
                <w:rFonts w:ascii="Arial" w:eastAsia="Times New Roman" w:hAnsi="Arial" w:cs="Arial"/>
                <w:i/>
              </w:rPr>
            </w:pPr>
            <w:r w:rsidRPr="00B60BC3">
              <w:rPr>
                <w:rFonts w:ascii="Arial" w:eastAsia="Times New Roman" w:hAnsi="Arial" w:cs="Arial"/>
                <w:b/>
              </w:rPr>
              <w:t>6</w:t>
            </w:r>
            <w:r w:rsidRPr="00B60BC3">
              <w:rPr>
                <w:rFonts w:ascii="Arial" w:eastAsia="Times New Roman" w:hAnsi="Arial" w:cs="Arial"/>
                <w:b/>
                <w:strike/>
              </w:rPr>
              <w:t>c</w:t>
            </w:r>
            <w:r w:rsidRPr="00B60BC3">
              <w:rPr>
                <w:rFonts w:ascii="Arial" w:eastAsia="Times New Roman" w:hAnsi="Arial" w:cs="Arial"/>
                <w:b/>
                <w:u w:val="single"/>
              </w:rPr>
              <w:t>b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60BC3">
              <w:rPr>
                <w:rFonts w:ascii="Arial" w:eastAsia="Times New Roman" w:hAnsi="Arial" w:cs="Arial"/>
                <w:i/>
              </w:rPr>
              <w:t>Other people with a legal right to spend time with a child</w:t>
            </w:r>
          </w:p>
          <w:p w:rsidR="00B60BC3" w:rsidRDefault="00B60BC3" w:rsidP="00B60BC3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  <w:r w:rsidRPr="00B60BC3">
              <w:rPr>
                <w:rFonts w:ascii="Arial" w:eastAsia="Times New Roman" w:hAnsi="Arial" w:cs="Arial"/>
                <w:b/>
              </w:rPr>
              <w:t>6</w:t>
            </w:r>
            <w:r w:rsidRPr="00B60BC3">
              <w:rPr>
                <w:rFonts w:ascii="Arial" w:eastAsia="Times New Roman" w:hAnsi="Arial" w:cs="Arial"/>
                <w:b/>
                <w:strike/>
              </w:rPr>
              <w:t>d</w:t>
            </w:r>
            <w:r w:rsidRPr="00B60BC3">
              <w:rPr>
                <w:rFonts w:ascii="Arial" w:eastAsia="Times New Roman" w:hAnsi="Arial" w:cs="Arial"/>
                <w:b/>
                <w:u w:val="single"/>
              </w:rPr>
              <w:t>c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60BC3">
              <w:rPr>
                <w:rFonts w:ascii="Arial" w:eastAsia="Times New Roman" w:hAnsi="Arial" w:cs="Arial"/>
                <w:i/>
              </w:rPr>
              <w:t>Other court cases involving a child</w:t>
            </w:r>
          </w:p>
          <w:p w:rsidR="00B60BC3" w:rsidRDefault="00B60BC3" w:rsidP="00B60BC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60BC3" w:rsidRDefault="00B60BC3" w:rsidP="00B60BC3">
            <w:pPr>
              <w:spacing w:after="0" w:line="240" w:lineRule="auto"/>
              <w:rPr>
                <w:rFonts w:ascii="Arial" w:eastAsia="Times New Roman" w:hAnsi="Arial" w:cs="Arial"/>
                <w:i/>
              </w:rPr>
            </w:pPr>
            <w:r>
              <w:rPr>
                <w:rFonts w:ascii="Arial" w:eastAsia="Times New Roman" w:hAnsi="Arial" w:cs="Arial"/>
              </w:rPr>
              <w:t xml:space="preserve">Add a new section </w:t>
            </w:r>
            <w:r w:rsidRPr="00B60BC3">
              <w:rPr>
                <w:rFonts w:ascii="Arial" w:eastAsia="Times New Roman" w:hAnsi="Arial" w:cs="Arial"/>
                <w:b/>
              </w:rPr>
              <w:t>10</w:t>
            </w:r>
            <w:r>
              <w:rPr>
                <w:rFonts w:ascii="Arial" w:eastAsia="Times New Roman" w:hAnsi="Arial" w:cs="Arial"/>
              </w:rPr>
              <w:t xml:space="preserve">. </w:t>
            </w:r>
            <w:r w:rsidRPr="00B60BC3">
              <w:rPr>
                <w:rFonts w:ascii="Arial" w:eastAsia="Times New Roman" w:hAnsi="Arial" w:cs="Arial"/>
                <w:i/>
              </w:rPr>
              <w:t>Children from other relationships</w:t>
            </w:r>
          </w:p>
          <w:p w:rsidR="00B60BC3" w:rsidRDefault="00B60BC3" w:rsidP="00B60BC3">
            <w:pPr>
              <w:spacing w:after="0" w:line="240" w:lineRule="auto"/>
              <w:rPr>
                <w:rFonts w:ascii="Arial" w:eastAsia="Times New Roman" w:hAnsi="Arial" w:cs="Arial"/>
                <w:i/>
              </w:rPr>
            </w:pPr>
          </w:p>
          <w:tbl>
            <w:tblPr>
              <w:tblW w:w="6642" w:type="dxa"/>
              <w:tblInd w:w="558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02"/>
              <w:gridCol w:w="1170"/>
              <w:gridCol w:w="1440"/>
              <w:gridCol w:w="1530"/>
            </w:tblGrid>
            <w:tr w:rsidR="00B60BC3" w:rsidRPr="00C41122" w:rsidTr="00F93C5C">
              <w:trPr>
                <w:cantSplit/>
              </w:trPr>
              <w:tc>
                <w:tcPr>
                  <w:tcW w:w="2502" w:type="dxa"/>
                  <w:shd w:val="clear" w:color="auto" w:fill="auto"/>
                </w:tcPr>
                <w:p w:rsidR="00B60BC3" w:rsidRPr="00F93C5C" w:rsidRDefault="00B60BC3" w:rsidP="00B60BC3">
                  <w:pPr>
                    <w:tabs>
                      <w:tab w:val="left" w:pos="4147"/>
                      <w:tab w:val="left" w:pos="5314"/>
                      <w:tab w:val="left" w:pos="6754"/>
                    </w:tabs>
                    <w:spacing w:before="40" w:after="40"/>
                    <w:ind w:left="432" w:hanging="432"/>
                    <w:rPr>
                      <w:rFonts w:ascii="Arial" w:hAnsi="Arial" w:cs="Arial"/>
                      <w:u w:val="single"/>
                    </w:rPr>
                  </w:pPr>
                  <w:r w:rsidRPr="00F93C5C">
                    <w:rPr>
                      <w:rFonts w:ascii="Arial Black" w:hAnsi="Arial Black" w:cs="Arial"/>
                      <w:u w:val="single"/>
                    </w:rPr>
                    <w:t>10.</w:t>
                  </w:r>
                  <w:r w:rsidRPr="00F93C5C">
                    <w:rPr>
                      <w:rFonts w:ascii="Arial Black" w:hAnsi="Arial Black" w:cs="Arial"/>
                      <w:u w:val="single"/>
                    </w:rPr>
                    <w:tab/>
                  </w:r>
                  <w:r w:rsidRPr="00F93C5C">
                    <w:rPr>
                      <w:rFonts w:ascii="Arial" w:hAnsi="Arial" w:cs="Arial"/>
                      <w:i/>
                      <w:u w:val="single"/>
                    </w:rPr>
                    <w:t>Children from other relationships</w:t>
                  </w:r>
                </w:p>
              </w:tc>
              <w:tc>
                <w:tcPr>
                  <w:tcW w:w="1170" w:type="dxa"/>
                  <w:shd w:val="clear" w:color="auto" w:fill="auto"/>
                </w:tcPr>
                <w:p w:rsidR="00B60BC3" w:rsidRPr="00F93C5C" w:rsidRDefault="00B60BC3" w:rsidP="00B60BC3">
                  <w:pPr>
                    <w:tabs>
                      <w:tab w:val="left" w:pos="4147"/>
                      <w:tab w:val="left" w:pos="5314"/>
                      <w:tab w:val="left" w:pos="6754"/>
                    </w:tabs>
                    <w:spacing w:before="80" w:after="0"/>
                    <w:rPr>
                      <w:rFonts w:ascii="Arial Narrow" w:hAnsi="Arial Narrow" w:cs="Arial"/>
                    </w:rPr>
                  </w:pPr>
                  <w:r w:rsidRPr="00F93C5C">
                    <w:rPr>
                      <w:rFonts w:ascii="Arial Narrow" w:hAnsi="Arial Narrow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F93C5C">
                    <w:rPr>
                      <w:rFonts w:ascii="Arial Narrow" w:hAnsi="Arial Narrow" w:cs="Arial"/>
                    </w:rPr>
                    <w:instrText xml:space="preserve"> FORMCHECKBOX </w:instrText>
                  </w:r>
                  <w:r w:rsidR="000B7628">
                    <w:rPr>
                      <w:rFonts w:ascii="Arial Narrow" w:hAnsi="Arial Narrow" w:cs="Arial"/>
                    </w:rPr>
                  </w:r>
                  <w:r w:rsidR="000B7628">
                    <w:rPr>
                      <w:rFonts w:ascii="Arial Narrow" w:hAnsi="Arial Narrow" w:cs="Arial"/>
                    </w:rPr>
                    <w:fldChar w:fldCharType="separate"/>
                  </w:r>
                  <w:r w:rsidRPr="00F93C5C">
                    <w:rPr>
                      <w:rFonts w:ascii="Arial Narrow" w:hAnsi="Arial Narrow" w:cs="Arial"/>
                    </w:rPr>
                    <w:fldChar w:fldCharType="end"/>
                  </w:r>
                  <w:r w:rsidRPr="00F93C5C">
                    <w:rPr>
                      <w:rFonts w:ascii="Arial Narrow" w:hAnsi="Arial Narrow" w:cs="Arial"/>
                    </w:rPr>
                    <w:t xml:space="preserve"> I agree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B60BC3" w:rsidRPr="00F93C5C" w:rsidRDefault="00B60BC3" w:rsidP="00B60BC3">
                  <w:pPr>
                    <w:tabs>
                      <w:tab w:val="left" w:pos="4147"/>
                      <w:tab w:val="left" w:pos="5314"/>
                      <w:tab w:val="left" w:pos="6754"/>
                    </w:tabs>
                    <w:spacing w:before="80" w:after="0"/>
                    <w:rPr>
                      <w:rFonts w:ascii="Arial Narrow" w:hAnsi="Arial Narrow" w:cs="Arial"/>
                      <w:u w:val="single"/>
                    </w:rPr>
                  </w:pPr>
                  <w:r w:rsidRPr="00F93C5C">
                    <w:rPr>
                      <w:rFonts w:ascii="Arial Narrow" w:hAnsi="Arial Narrow" w:cs="Arial"/>
                      <w:u w:val="single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F93C5C">
                    <w:rPr>
                      <w:rFonts w:ascii="Arial Narrow" w:hAnsi="Arial Narrow" w:cs="Arial"/>
                      <w:u w:val="single"/>
                    </w:rPr>
                    <w:instrText xml:space="preserve"> FORMCHECKBOX </w:instrText>
                  </w:r>
                  <w:r w:rsidR="000B7628">
                    <w:rPr>
                      <w:rFonts w:ascii="Arial Narrow" w:hAnsi="Arial Narrow" w:cs="Arial"/>
                      <w:u w:val="single"/>
                    </w:rPr>
                  </w:r>
                  <w:r w:rsidR="000B7628">
                    <w:rPr>
                      <w:rFonts w:ascii="Arial Narrow" w:hAnsi="Arial Narrow" w:cs="Arial"/>
                      <w:u w:val="single"/>
                    </w:rPr>
                    <w:fldChar w:fldCharType="separate"/>
                  </w:r>
                  <w:r w:rsidRPr="00F93C5C">
                    <w:rPr>
                      <w:rFonts w:ascii="Arial Narrow" w:hAnsi="Arial Narrow" w:cs="Arial"/>
                      <w:u w:val="single"/>
                    </w:rPr>
                    <w:fldChar w:fldCharType="end"/>
                  </w:r>
                  <w:r w:rsidRPr="00F93C5C">
                    <w:rPr>
                      <w:rFonts w:ascii="Arial Narrow" w:hAnsi="Arial Narrow" w:cs="Arial"/>
                      <w:u w:val="single"/>
                    </w:rPr>
                    <w:t xml:space="preserve"> I disagree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B60BC3" w:rsidRPr="00F93C5C" w:rsidRDefault="00B60BC3" w:rsidP="00B60BC3">
                  <w:pPr>
                    <w:tabs>
                      <w:tab w:val="left" w:pos="4147"/>
                      <w:tab w:val="left" w:pos="5314"/>
                      <w:tab w:val="left" w:pos="6754"/>
                    </w:tabs>
                    <w:spacing w:before="80" w:after="0"/>
                    <w:ind w:left="302" w:hanging="302"/>
                    <w:rPr>
                      <w:rFonts w:ascii="Arial Narrow" w:hAnsi="Arial Narrow" w:cs="Arial"/>
                      <w:u w:val="single"/>
                    </w:rPr>
                  </w:pPr>
                  <w:r w:rsidRPr="00F93C5C">
                    <w:rPr>
                      <w:rFonts w:ascii="Arial Narrow" w:hAnsi="Arial Narrow" w:cs="Arial"/>
                      <w:u w:val="single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F93C5C">
                    <w:rPr>
                      <w:rFonts w:ascii="Arial Narrow" w:hAnsi="Arial Narrow" w:cs="Arial"/>
                      <w:u w:val="single"/>
                    </w:rPr>
                    <w:instrText xml:space="preserve"> FORMCHECKBOX </w:instrText>
                  </w:r>
                  <w:r w:rsidR="000B7628">
                    <w:rPr>
                      <w:rFonts w:ascii="Arial Narrow" w:hAnsi="Arial Narrow" w:cs="Arial"/>
                      <w:u w:val="single"/>
                    </w:rPr>
                  </w:r>
                  <w:r w:rsidR="000B7628">
                    <w:rPr>
                      <w:rFonts w:ascii="Arial Narrow" w:hAnsi="Arial Narrow" w:cs="Arial"/>
                      <w:u w:val="single"/>
                    </w:rPr>
                    <w:fldChar w:fldCharType="separate"/>
                  </w:r>
                  <w:r w:rsidRPr="00F93C5C">
                    <w:rPr>
                      <w:rFonts w:ascii="Arial Narrow" w:hAnsi="Arial Narrow" w:cs="Arial"/>
                      <w:u w:val="single"/>
                    </w:rPr>
                    <w:fldChar w:fldCharType="end"/>
                  </w:r>
                  <w:r w:rsidRPr="00F93C5C">
                    <w:rPr>
                      <w:rFonts w:ascii="Arial Narrow" w:hAnsi="Arial Narrow" w:cs="Arial"/>
                      <w:u w:val="single"/>
                    </w:rPr>
                    <w:t xml:space="preserve"> I don’t know</w:t>
                  </w:r>
                </w:p>
              </w:tc>
            </w:tr>
          </w:tbl>
          <w:p w:rsidR="00B60BC3" w:rsidRDefault="00B60BC3" w:rsidP="00B60BC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60BC3" w:rsidRDefault="00B60BC3" w:rsidP="00B60BC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Renumber the remaining sections in the Petition.</w:t>
            </w:r>
          </w:p>
          <w:p w:rsidR="00B60BC3" w:rsidRPr="00FE03C7" w:rsidRDefault="00B60BC3" w:rsidP="00B60BC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00013C" w:rsidRPr="00FE03C7" w:rsidTr="004A5E3C">
        <w:trPr>
          <w:trHeight w:val="178"/>
        </w:trPr>
        <w:tc>
          <w:tcPr>
            <w:tcW w:w="2070" w:type="dxa"/>
            <w:shd w:val="clear" w:color="auto" w:fill="auto"/>
          </w:tcPr>
          <w:p w:rsidR="0077032D" w:rsidRPr="00FE03C7" w:rsidRDefault="0000013C" w:rsidP="006223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E03C7">
              <w:rPr>
                <w:rFonts w:ascii="Arial" w:eastAsia="Times New Roman" w:hAnsi="Arial" w:cs="Arial"/>
                <w:color w:val="000000"/>
              </w:rPr>
              <w:t>FL Divorce 212</w:t>
            </w:r>
          </w:p>
        </w:tc>
        <w:tc>
          <w:tcPr>
            <w:tcW w:w="7500" w:type="dxa"/>
            <w:shd w:val="clear" w:color="auto" w:fill="auto"/>
            <w:vAlign w:val="center"/>
          </w:tcPr>
          <w:p w:rsidR="0000013C" w:rsidRDefault="0000013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Response to Petition about a Registered Domestic Partnership</w:t>
            </w:r>
          </w:p>
          <w:p w:rsidR="00F93C5C" w:rsidRDefault="00F93C5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93C5C" w:rsidRPr="00FE03C7" w:rsidRDefault="00F93C5C" w:rsidP="00F93C5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Change the revised date in the footer to:  </w:t>
            </w:r>
            <w:r w:rsidRPr="00FE03C7">
              <w:rPr>
                <w:rFonts w:ascii="Arial" w:eastAsia="Times New Roman" w:hAnsi="Arial" w:cs="Arial"/>
                <w:i/>
              </w:rPr>
              <w:t>(05/16, rev.4/25/16)</w:t>
            </w:r>
            <w:r w:rsidRPr="00FE03C7">
              <w:rPr>
                <w:rFonts w:ascii="Arial" w:eastAsia="Times New Roman" w:hAnsi="Arial" w:cs="Arial"/>
              </w:rPr>
              <w:t>.</w:t>
            </w:r>
          </w:p>
          <w:p w:rsidR="00F93C5C" w:rsidRDefault="00F93C5C" w:rsidP="00F93C5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93C5C" w:rsidRPr="00B60BC3" w:rsidRDefault="00F93C5C" w:rsidP="00F93C5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In section </w:t>
            </w:r>
            <w:r w:rsidRPr="00B60BC3">
              <w:rPr>
                <w:rFonts w:ascii="Arial" w:eastAsia="Times New Roman" w:hAnsi="Arial" w:cs="Arial"/>
                <w:b/>
              </w:rPr>
              <w:t>1, Your response</w:t>
            </w:r>
            <w:r>
              <w:rPr>
                <w:rFonts w:ascii="Arial" w:eastAsia="Times New Roman" w:hAnsi="Arial" w:cs="Arial"/>
                <w:b/>
              </w:rPr>
              <w:t xml:space="preserve"> </w:t>
            </w:r>
            <w:r>
              <w:rPr>
                <w:rFonts w:ascii="Arial" w:eastAsia="Times New Roman" w:hAnsi="Arial" w:cs="Arial"/>
              </w:rPr>
              <w:t>c</w:t>
            </w:r>
            <w:r w:rsidRPr="00B60BC3">
              <w:rPr>
                <w:rFonts w:ascii="Arial" w:eastAsia="Times New Roman" w:hAnsi="Arial" w:cs="Arial"/>
              </w:rPr>
              <w:t xml:space="preserve">hange </w:t>
            </w:r>
            <w:r>
              <w:rPr>
                <w:rFonts w:ascii="Arial" w:eastAsia="Times New Roman" w:hAnsi="Arial" w:cs="Arial"/>
              </w:rPr>
              <w:t xml:space="preserve">section </w:t>
            </w:r>
            <w:r w:rsidRPr="00B60BC3">
              <w:rPr>
                <w:rFonts w:ascii="Arial" w:eastAsia="Times New Roman" w:hAnsi="Arial" w:cs="Arial"/>
                <w:b/>
              </w:rPr>
              <w:t>6</w:t>
            </w:r>
            <w:r w:rsidRPr="00B60BC3">
              <w:rPr>
                <w:rFonts w:ascii="Arial" w:eastAsia="Times New Roman" w:hAnsi="Arial" w:cs="Arial"/>
              </w:rPr>
              <w:t xml:space="preserve"> as follows:</w:t>
            </w:r>
          </w:p>
          <w:p w:rsidR="00F93C5C" w:rsidRDefault="00F93C5C" w:rsidP="00F93C5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93C5C" w:rsidRPr="00B60BC3" w:rsidRDefault="00F93C5C" w:rsidP="00F93C5C">
            <w:pPr>
              <w:spacing w:after="0" w:line="240" w:lineRule="auto"/>
              <w:ind w:left="720"/>
              <w:rPr>
                <w:rFonts w:ascii="Arial" w:eastAsia="Times New Roman" w:hAnsi="Arial" w:cs="Arial"/>
                <w:b/>
              </w:rPr>
            </w:pPr>
            <w:r w:rsidRPr="00B60BC3">
              <w:rPr>
                <w:rFonts w:ascii="Arial" w:hAnsi="Arial" w:cs="Arial"/>
                <w:b/>
                <w:i/>
              </w:rPr>
              <w:t xml:space="preserve">6. Children </w:t>
            </w:r>
            <w:r w:rsidRPr="00F93C5C">
              <w:rPr>
                <w:rFonts w:ascii="Arial" w:hAnsi="Arial" w:cs="Arial"/>
                <w:b/>
                <w:i/>
                <w:u w:val="single"/>
              </w:rPr>
              <w:t>of the domestic partnership</w:t>
            </w:r>
          </w:p>
          <w:p w:rsidR="00F93C5C" w:rsidRDefault="00F93C5C" w:rsidP="00F93C5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93C5C" w:rsidRDefault="00EE1E3A" w:rsidP="00F93C5C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  <w:r>
              <w:rPr>
                <w:rFonts w:ascii="Arial" w:eastAsia="Times New Roman" w:hAnsi="Arial" w:cs="Arial"/>
              </w:rPr>
              <w:t xml:space="preserve">Below line </w:t>
            </w:r>
            <w:r w:rsidRPr="00EE1E3A">
              <w:rPr>
                <w:rFonts w:ascii="Arial" w:eastAsia="Times New Roman" w:hAnsi="Arial" w:cs="Arial"/>
                <w:b/>
                <w:i/>
              </w:rPr>
              <w:t xml:space="preserve">6, </w:t>
            </w:r>
            <w:r w:rsidRPr="00EE1E3A">
              <w:rPr>
                <w:rFonts w:ascii="Arial" w:eastAsia="Times New Roman" w:hAnsi="Arial" w:cs="Arial"/>
                <w:i/>
              </w:rPr>
              <w:t xml:space="preserve">Children of the </w:t>
            </w:r>
            <w:r>
              <w:rPr>
                <w:rFonts w:ascii="Arial" w:eastAsia="Times New Roman" w:hAnsi="Arial" w:cs="Arial"/>
                <w:i/>
              </w:rPr>
              <w:t>domestic partnership</w:t>
            </w:r>
            <w:r w:rsidR="00F93C5C" w:rsidRPr="00B60BC3">
              <w:rPr>
                <w:rFonts w:ascii="Arial" w:eastAsia="Times New Roman" w:hAnsi="Arial" w:cs="Arial"/>
                <w:b/>
              </w:rPr>
              <w:t>,</w:t>
            </w:r>
            <w:r w:rsidR="00F93C5C">
              <w:rPr>
                <w:rFonts w:ascii="Arial" w:eastAsia="Times New Roman" w:hAnsi="Arial" w:cs="Arial"/>
                <w:b/>
              </w:rPr>
              <w:t xml:space="preserve"> </w:t>
            </w:r>
            <w:r w:rsidR="00F93C5C" w:rsidRPr="00B60BC3">
              <w:rPr>
                <w:rFonts w:ascii="Arial" w:eastAsia="Times New Roman" w:hAnsi="Arial" w:cs="Arial"/>
              </w:rPr>
              <w:t>delete line 6a</w:t>
            </w:r>
            <w:r w:rsidR="00F93C5C">
              <w:rPr>
                <w:rFonts w:ascii="Arial" w:eastAsia="Times New Roman" w:hAnsi="Arial" w:cs="Arial"/>
              </w:rPr>
              <w:t>:</w:t>
            </w:r>
          </w:p>
          <w:p w:rsidR="00F93C5C" w:rsidRDefault="00F93C5C" w:rsidP="00F93C5C">
            <w:pPr>
              <w:spacing w:after="0" w:line="240" w:lineRule="auto"/>
              <w:rPr>
                <w:rFonts w:ascii="Arial" w:eastAsia="Times New Roman" w:hAnsi="Arial" w:cs="Arial"/>
                <w:b/>
              </w:rPr>
            </w:pPr>
          </w:p>
          <w:p w:rsidR="00F93C5C" w:rsidRDefault="00F93C5C" w:rsidP="00F93C5C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  <w:r w:rsidRPr="00B60BC3">
              <w:rPr>
                <w:rFonts w:ascii="Arial" w:eastAsia="Times New Roman" w:hAnsi="Arial" w:cs="Arial"/>
                <w:b/>
                <w:strike/>
              </w:rPr>
              <w:t xml:space="preserve">6a. </w:t>
            </w:r>
            <w:r w:rsidRPr="00B60BC3">
              <w:rPr>
                <w:rFonts w:ascii="Arial" w:eastAsia="Times New Roman" w:hAnsi="Arial" w:cs="Arial"/>
                <w:strike/>
              </w:rPr>
              <w:t xml:space="preserve">List the dependent children of </w:t>
            </w:r>
            <w:r w:rsidRPr="00B60BC3">
              <w:rPr>
                <w:rFonts w:ascii="Arial" w:eastAsia="Times New Roman" w:hAnsi="Arial" w:cs="Arial"/>
                <w:b/>
                <w:strike/>
              </w:rPr>
              <w:t>either or both</w:t>
            </w:r>
            <w:r w:rsidRPr="00B60BC3">
              <w:rPr>
                <w:rFonts w:ascii="Arial" w:eastAsia="Times New Roman" w:hAnsi="Arial" w:cs="Arial"/>
                <w:strike/>
              </w:rPr>
              <w:t xml:space="preserve"> </w:t>
            </w:r>
            <w:r>
              <w:rPr>
                <w:rFonts w:ascii="Arial" w:eastAsia="Times New Roman" w:hAnsi="Arial" w:cs="Arial"/>
                <w:strike/>
              </w:rPr>
              <w:t>partners</w:t>
            </w:r>
            <w:r>
              <w:rPr>
                <w:rFonts w:ascii="Arial" w:eastAsia="Times New Roman" w:hAnsi="Arial" w:cs="Arial"/>
              </w:rPr>
              <w:t>.</w:t>
            </w:r>
          </w:p>
          <w:p w:rsidR="00F93C5C" w:rsidRDefault="00F93C5C" w:rsidP="00F93C5C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</w:p>
          <w:p w:rsidR="00F93C5C" w:rsidRDefault="00F93C5C" w:rsidP="00F93C5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Renumber the remaining rows for 6a., 6b., and 6c as follows:</w:t>
            </w:r>
          </w:p>
          <w:p w:rsidR="00F93C5C" w:rsidRDefault="00F93C5C" w:rsidP="00F93C5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93C5C" w:rsidRPr="00B60BC3" w:rsidRDefault="00F93C5C" w:rsidP="00F93C5C">
            <w:pPr>
              <w:spacing w:after="0" w:line="240" w:lineRule="auto"/>
              <w:ind w:left="720"/>
              <w:rPr>
                <w:rFonts w:ascii="Arial" w:eastAsia="Times New Roman" w:hAnsi="Arial" w:cs="Arial"/>
                <w:i/>
              </w:rPr>
            </w:pPr>
            <w:r w:rsidRPr="00B60BC3">
              <w:rPr>
                <w:rFonts w:ascii="Arial" w:eastAsia="Times New Roman" w:hAnsi="Arial" w:cs="Arial"/>
                <w:b/>
              </w:rPr>
              <w:t>6</w:t>
            </w:r>
            <w:r w:rsidRPr="00B60BC3">
              <w:rPr>
                <w:rFonts w:ascii="Arial" w:eastAsia="Times New Roman" w:hAnsi="Arial" w:cs="Arial"/>
                <w:b/>
                <w:strike/>
              </w:rPr>
              <w:t>b</w:t>
            </w:r>
            <w:r w:rsidRPr="00B60BC3">
              <w:rPr>
                <w:rFonts w:ascii="Arial" w:eastAsia="Times New Roman" w:hAnsi="Arial" w:cs="Arial"/>
                <w:b/>
                <w:u w:val="single"/>
              </w:rPr>
              <w:t>a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60BC3">
              <w:rPr>
                <w:rFonts w:ascii="Arial" w:eastAsia="Times New Roman" w:hAnsi="Arial" w:cs="Arial"/>
                <w:i/>
              </w:rPr>
              <w:t>Children’s home/s</w:t>
            </w:r>
          </w:p>
          <w:p w:rsidR="00F93C5C" w:rsidRPr="00B60BC3" w:rsidRDefault="00F93C5C" w:rsidP="00F93C5C">
            <w:pPr>
              <w:spacing w:after="0" w:line="240" w:lineRule="auto"/>
              <w:ind w:left="720"/>
              <w:rPr>
                <w:rFonts w:ascii="Arial" w:eastAsia="Times New Roman" w:hAnsi="Arial" w:cs="Arial"/>
                <w:i/>
              </w:rPr>
            </w:pPr>
            <w:r w:rsidRPr="00B60BC3">
              <w:rPr>
                <w:rFonts w:ascii="Arial" w:eastAsia="Times New Roman" w:hAnsi="Arial" w:cs="Arial"/>
                <w:b/>
              </w:rPr>
              <w:t>6</w:t>
            </w:r>
            <w:r w:rsidRPr="00B60BC3">
              <w:rPr>
                <w:rFonts w:ascii="Arial" w:eastAsia="Times New Roman" w:hAnsi="Arial" w:cs="Arial"/>
                <w:b/>
                <w:strike/>
              </w:rPr>
              <w:t>c</w:t>
            </w:r>
            <w:r w:rsidRPr="00B60BC3">
              <w:rPr>
                <w:rFonts w:ascii="Arial" w:eastAsia="Times New Roman" w:hAnsi="Arial" w:cs="Arial"/>
                <w:b/>
                <w:u w:val="single"/>
              </w:rPr>
              <w:t>b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60BC3">
              <w:rPr>
                <w:rFonts w:ascii="Arial" w:eastAsia="Times New Roman" w:hAnsi="Arial" w:cs="Arial"/>
                <w:i/>
              </w:rPr>
              <w:t>Other people with a legal right to spend time with a child</w:t>
            </w:r>
          </w:p>
          <w:p w:rsidR="00F93C5C" w:rsidRDefault="00F93C5C" w:rsidP="00F93C5C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  <w:r w:rsidRPr="00B60BC3">
              <w:rPr>
                <w:rFonts w:ascii="Arial" w:eastAsia="Times New Roman" w:hAnsi="Arial" w:cs="Arial"/>
                <w:b/>
              </w:rPr>
              <w:t>6</w:t>
            </w:r>
            <w:r w:rsidRPr="00B60BC3">
              <w:rPr>
                <w:rFonts w:ascii="Arial" w:eastAsia="Times New Roman" w:hAnsi="Arial" w:cs="Arial"/>
                <w:b/>
                <w:strike/>
              </w:rPr>
              <w:t>d</w:t>
            </w:r>
            <w:r w:rsidRPr="00B60BC3">
              <w:rPr>
                <w:rFonts w:ascii="Arial" w:eastAsia="Times New Roman" w:hAnsi="Arial" w:cs="Arial"/>
                <w:b/>
                <w:u w:val="single"/>
              </w:rPr>
              <w:t>c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B60BC3">
              <w:rPr>
                <w:rFonts w:ascii="Arial" w:eastAsia="Times New Roman" w:hAnsi="Arial" w:cs="Arial"/>
                <w:i/>
              </w:rPr>
              <w:t>Other court cases involving a child</w:t>
            </w:r>
          </w:p>
          <w:p w:rsidR="00F93C5C" w:rsidRDefault="00F93C5C" w:rsidP="00F93C5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93C5C" w:rsidRDefault="00F93C5C" w:rsidP="00F93C5C">
            <w:pPr>
              <w:spacing w:after="0" w:line="240" w:lineRule="auto"/>
              <w:rPr>
                <w:rFonts w:ascii="Arial" w:eastAsia="Times New Roman" w:hAnsi="Arial" w:cs="Arial"/>
                <w:i/>
              </w:rPr>
            </w:pPr>
            <w:r>
              <w:rPr>
                <w:rFonts w:ascii="Arial" w:eastAsia="Times New Roman" w:hAnsi="Arial" w:cs="Arial"/>
              </w:rPr>
              <w:t xml:space="preserve">Add a new section </w:t>
            </w:r>
            <w:r w:rsidRPr="00B60BC3">
              <w:rPr>
                <w:rFonts w:ascii="Arial" w:eastAsia="Times New Roman" w:hAnsi="Arial" w:cs="Arial"/>
                <w:b/>
              </w:rPr>
              <w:t>10</w:t>
            </w:r>
            <w:r>
              <w:rPr>
                <w:rFonts w:ascii="Arial" w:eastAsia="Times New Roman" w:hAnsi="Arial" w:cs="Arial"/>
              </w:rPr>
              <w:t xml:space="preserve">. </w:t>
            </w:r>
            <w:r w:rsidRPr="00B60BC3">
              <w:rPr>
                <w:rFonts w:ascii="Arial" w:eastAsia="Times New Roman" w:hAnsi="Arial" w:cs="Arial"/>
                <w:i/>
              </w:rPr>
              <w:t>Children from other relationships</w:t>
            </w:r>
          </w:p>
          <w:p w:rsidR="00F93C5C" w:rsidRDefault="00F93C5C" w:rsidP="00F93C5C">
            <w:pPr>
              <w:spacing w:after="0" w:line="240" w:lineRule="auto"/>
              <w:rPr>
                <w:rFonts w:ascii="Arial" w:eastAsia="Times New Roman" w:hAnsi="Arial" w:cs="Arial"/>
                <w:i/>
              </w:rPr>
            </w:pPr>
          </w:p>
          <w:tbl>
            <w:tblPr>
              <w:tblW w:w="6642" w:type="dxa"/>
              <w:tblInd w:w="558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02"/>
              <w:gridCol w:w="1170"/>
              <w:gridCol w:w="1440"/>
              <w:gridCol w:w="1530"/>
            </w:tblGrid>
            <w:tr w:rsidR="00F93C5C" w:rsidRPr="00C41122" w:rsidTr="00EE1E3A">
              <w:trPr>
                <w:cantSplit/>
              </w:trPr>
              <w:tc>
                <w:tcPr>
                  <w:tcW w:w="2502" w:type="dxa"/>
                  <w:shd w:val="clear" w:color="auto" w:fill="auto"/>
                </w:tcPr>
                <w:p w:rsidR="00F93C5C" w:rsidRPr="00F93C5C" w:rsidRDefault="00F93C5C" w:rsidP="00F93C5C">
                  <w:pPr>
                    <w:tabs>
                      <w:tab w:val="left" w:pos="4147"/>
                      <w:tab w:val="left" w:pos="5314"/>
                      <w:tab w:val="left" w:pos="6754"/>
                    </w:tabs>
                    <w:spacing w:before="40" w:after="40"/>
                    <w:ind w:left="432" w:hanging="432"/>
                    <w:rPr>
                      <w:rFonts w:ascii="Arial" w:hAnsi="Arial" w:cs="Arial"/>
                      <w:u w:val="single"/>
                    </w:rPr>
                  </w:pPr>
                  <w:r w:rsidRPr="00F93C5C">
                    <w:rPr>
                      <w:rFonts w:ascii="Arial Black" w:hAnsi="Arial Black" w:cs="Arial"/>
                      <w:u w:val="single"/>
                    </w:rPr>
                    <w:t>10.</w:t>
                  </w:r>
                  <w:r w:rsidRPr="00F93C5C">
                    <w:rPr>
                      <w:rFonts w:ascii="Arial Black" w:hAnsi="Arial Black" w:cs="Arial"/>
                      <w:u w:val="single"/>
                    </w:rPr>
                    <w:tab/>
                  </w:r>
                  <w:r w:rsidRPr="00F93C5C">
                    <w:rPr>
                      <w:rFonts w:ascii="Arial" w:hAnsi="Arial" w:cs="Arial"/>
                      <w:i/>
                      <w:u w:val="single"/>
                    </w:rPr>
                    <w:t>Children from other relationships</w:t>
                  </w:r>
                </w:p>
              </w:tc>
              <w:tc>
                <w:tcPr>
                  <w:tcW w:w="1170" w:type="dxa"/>
                  <w:shd w:val="clear" w:color="auto" w:fill="auto"/>
                </w:tcPr>
                <w:p w:rsidR="00F93C5C" w:rsidRPr="00F93C5C" w:rsidRDefault="00F93C5C" w:rsidP="00F93C5C">
                  <w:pPr>
                    <w:tabs>
                      <w:tab w:val="left" w:pos="4147"/>
                      <w:tab w:val="left" w:pos="5314"/>
                      <w:tab w:val="left" w:pos="6754"/>
                    </w:tabs>
                    <w:spacing w:before="80" w:after="0"/>
                    <w:rPr>
                      <w:rFonts w:ascii="Arial Narrow" w:hAnsi="Arial Narrow" w:cs="Arial"/>
                    </w:rPr>
                  </w:pPr>
                  <w:r w:rsidRPr="00F93C5C">
                    <w:rPr>
                      <w:rFonts w:ascii="Arial Narrow" w:hAnsi="Arial Narrow" w:cs="Arial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F93C5C">
                    <w:rPr>
                      <w:rFonts w:ascii="Arial Narrow" w:hAnsi="Arial Narrow" w:cs="Arial"/>
                    </w:rPr>
                    <w:instrText xml:space="preserve"> FORMCHECKBOX </w:instrText>
                  </w:r>
                  <w:r w:rsidR="000B7628">
                    <w:rPr>
                      <w:rFonts w:ascii="Arial Narrow" w:hAnsi="Arial Narrow" w:cs="Arial"/>
                    </w:rPr>
                  </w:r>
                  <w:r w:rsidR="000B7628">
                    <w:rPr>
                      <w:rFonts w:ascii="Arial Narrow" w:hAnsi="Arial Narrow" w:cs="Arial"/>
                    </w:rPr>
                    <w:fldChar w:fldCharType="separate"/>
                  </w:r>
                  <w:r w:rsidRPr="00F93C5C">
                    <w:rPr>
                      <w:rFonts w:ascii="Arial Narrow" w:hAnsi="Arial Narrow" w:cs="Arial"/>
                    </w:rPr>
                    <w:fldChar w:fldCharType="end"/>
                  </w:r>
                  <w:r w:rsidRPr="00F93C5C">
                    <w:rPr>
                      <w:rFonts w:ascii="Arial Narrow" w:hAnsi="Arial Narrow" w:cs="Arial"/>
                    </w:rPr>
                    <w:t xml:space="preserve"> I agree</w:t>
                  </w:r>
                </w:p>
              </w:tc>
              <w:tc>
                <w:tcPr>
                  <w:tcW w:w="1440" w:type="dxa"/>
                  <w:shd w:val="clear" w:color="auto" w:fill="auto"/>
                </w:tcPr>
                <w:p w:rsidR="00F93C5C" w:rsidRPr="00F93C5C" w:rsidRDefault="00F93C5C" w:rsidP="00F93C5C">
                  <w:pPr>
                    <w:tabs>
                      <w:tab w:val="left" w:pos="4147"/>
                      <w:tab w:val="left" w:pos="5314"/>
                      <w:tab w:val="left" w:pos="6754"/>
                    </w:tabs>
                    <w:spacing w:before="80" w:after="0"/>
                    <w:rPr>
                      <w:rFonts w:ascii="Arial Narrow" w:hAnsi="Arial Narrow" w:cs="Arial"/>
                      <w:u w:val="single"/>
                    </w:rPr>
                  </w:pPr>
                  <w:r w:rsidRPr="00F93C5C">
                    <w:rPr>
                      <w:rFonts w:ascii="Arial Narrow" w:hAnsi="Arial Narrow" w:cs="Arial"/>
                      <w:u w:val="single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F93C5C">
                    <w:rPr>
                      <w:rFonts w:ascii="Arial Narrow" w:hAnsi="Arial Narrow" w:cs="Arial"/>
                      <w:u w:val="single"/>
                    </w:rPr>
                    <w:instrText xml:space="preserve"> FORMCHECKBOX </w:instrText>
                  </w:r>
                  <w:r w:rsidR="000B7628">
                    <w:rPr>
                      <w:rFonts w:ascii="Arial Narrow" w:hAnsi="Arial Narrow" w:cs="Arial"/>
                      <w:u w:val="single"/>
                    </w:rPr>
                  </w:r>
                  <w:r w:rsidR="000B7628">
                    <w:rPr>
                      <w:rFonts w:ascii="Arial Narrow" w:hAnsi="Arial Narrow" w:cs="Arial"/>
                      <w:u w:val="single"/>
                    </w:rPr>
                    <w:fldChar w:fldCharType="separate"/>
                  </w:r>
                  <w:r w:rsidRPr="00F93C5C">
                    <w:rPr>
                      <w:rFonts w:ascii="Arial Narrow" w:hAnsi="Arial Narrow" w:cs="Arial"/>
                      <w:u w:val="single"/>
                    </w:rPr>
                    <w:fldChar w:fldCharType="end"/>
                  </w:r>
                  <w:r w:rsidRPr="00F93C5C">
                    <w:rPr>
                      <w:rFonts w:ascii="Arial Narrow" w:hAnsi="Arial Narrow" w:cs="Arial"/>
                      <w:u w:val="single"/>
                    </w:rPr>
                    <w:t xml:space="preserve"> I disagree</w:t>
                  </w:r>
                </w:p>
              </w:tc>
              <w:tc>
                <w:tcPr>
                  <w:tcW w:w="1530" w:type="dxa"/>
                  <w:shd w:val="clear" w:color="auto" w:fill="auto"/>
                </w:tcPr>
                <w:p w:rsidR="00F93C5C" w:rsidRPr="00F93C5C" w:rsidRDefault="00F93C5C" w:rsidP="00F93C5C">
                  <w:pPr>
                    <w:tabs>
                      <w:tab w:val="left" w:pos="4147"/>
                      <w:tab w:val="left" w:pos="5314"/>
                      <w:tab w:val="left" w:pos="6754"/>
                    </w:tabs>
                    <w:spacing w:before="80" w:after="0"/>
                    <w:ind w:left="302" w:hanging="302"/>
                    <w:rPr>
                      <w:rFonts w:ascii="Arial Narrow" w:hAnsi="Arial Narrow" w:cs="Arial"/>
                      <w:u w:val="single"/>
                    </w:rPr>
                  </w:pPr>
                  <w:r w:rsidRPr="00F93C5C">
                    <w:rPr>
                      <w:rFonts w:ascii="Arial Narrow" w:hAnsi="Arial Narrow" w:cs="Arial"/>
                      <w:u w:val="single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1"/>
                          <w:checked w:val="0"/>
                        </w:checkBox>
                      </w:ffData>
                    </w:fldChar>
                  </w:r>
                  <w:r w:rsidRPr="00F93C5C">
                    <w:rPr>
                      <w:rFonts w:ascii="Arial Narrow" w:hAnsi="Arial Narrow" w:cs="Arial"/>
                      <w:u w:val="single"/>
                    </w:rPr>
                    <w:instrText xml:space="preserve"> FORMCHECKBOX </w:instrText>
                  </w:r>
                  <w:r w:rsidR="000B7628">
                    <w:rPr>
                      <w:rFonts w:ascii="Arial Narrow" w:hAnsi="Arial Narrow" w:cs="Arial"/>
                      <w:u w:val="single"/>
                    </w:rPr>
                  </w:r>
                  <w:r w:rsidR="000B7628">
                    <w:rPr>
                      <w:rFonts w:ascii="Arial Narrow" w:hAnsi="Arial Narrow" w:cs="Arial"/>
                      <w:u w:val="single"/>
                    </w:rPr>
                    <w:fldChar w:fldCharType="separate"/>
                  </w:r>
                  <w:r w:rsidRPr="00F93C5C">
                    <w:rPr>
                      <w:rFonts w:ascii="Arial Narrow" w:hAnsi="Arial Narrow" w:cs="Arial"/>
                      <w:u w:val="single"/>
                    </w:rPr>
                    <w:fldChar w:fldCharType="end"/>
                  </w:r>
                  <w:r w:rsidRPr="00F93C5C">
                    <w:rPr>
                      <w:rFonts w:ascii="Arial Narrow" w:hAnsi="Arial Narrow" w:cs="Arial"/>
                      <w:u w:val="single"/>
                    </w:rPr>
                    <w:t xml:space="preserve"> I don’t know</w:t>
                  </w:r>
                </w:p>
              </w:tc>
            </w:tr>
          </w:tbl>
          <w:p w:rsidR="00F93C5C" w:rsidRDefault="00F93C5C" w:rsidP="00F93C5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93C5C" w:rsidRDefault="00F93C5C" w:rsidP="00F93C5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Renumber the remaining sections in the Petition.</w:t>
            </w:r>
          </w:p>
          <w:p w:rsidR="00F93C5C" w:rsidRDefault="00F93C5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E097B" w:rsidRPr="00FE03C7" w:rsidRDefault="008E097B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00013C" w:rsidRPr="00FE03C7" w:rsidTr="004A5E3C">
        <w:trPr>
          <w:trHeight w:val="178"/>
        </w:trPr>
        <w:tc>
          <w:tcPr>
            <w:tcW w:w="2070" w:type="dxa"/>
            <w:shd w:val="clear" w:color="auto" w:fill="auto"/>
            <w:hideMark/>
          </w:tcPr>
          <w:p w:rsidR="0000013C" w:rsidRPr="00FE03C7" w:rsidRDefault="0000013C" w:rsidP="004F065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E03C7">
              <w:rPr>
                <w:rFonts w:ascii="Arial" w:eastAsia="Times New Roman" w:hAnsi="Arial" w:cs="Arial"/>
                <w:color w:val="000000"/>
              </w:rPr>
              <w:lastRenderedPageBreak/>
              <w:t>FL Divorce 231</w:t>
            </w:r>
          </w:p>
        </w:tc>
        <w:tc>
          <w:tcPr>
            <w:tcW w:w="7500" w:type="dxa"/>
            <w:shd w:val="clear" w:color="auto" w:fill="auto"/>
            <w:vAlign w:val="center"/>
            <w:hideMark/>
          </w:tcPr>
          <w:p w:rsidR="0000013C" w:rsidRPr="00FE03C7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Findings and Conclusions About a Marriage</w:t>
            </w:r>
          </w:p>
          <w:p w:rsidR="0000013C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93C5C" w:rsidRPr="00FE03C7" w:rsidRDefault="00F93C5C" w:rsidP="00F93C5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Change the revised date in the footer to:  </w:t>
            </w:r>
            <w:r w:rsidRPr="00FE03C7">
              <w:rPr>
                <w:rFonts w:ascii="Arial" w:eastAsia="Times New Roman" w:hAnsi="Arial" w:cs="Arial"/>
                <w:i/>
              </w:rPr>
              <w:t>(05/16, rev.4/25/16)</w:t>
            </w:r>
            <w:r w:rsidRPr="00FE03C7">
              <w:rPr>
                <w:rFonts w:ascii="Arial" w:eastAsia="Times New Roman" w:hAnsi="Arial" w:cs="Arial"/>
              </w:rPr>
              <w:t>.</w:t>
            </w:r>
          </w:p>
          <w:p w:rsidR="00F93C5C" w:rsidRPr="00FE03C7" w:rsidRDefault="00F93C5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00013C" w:rsidRPr="00FE03C7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Section 12, 4</w:t>
            </w:r>
            <w:r w:rsidRPr="00FE03C7">
              <w:rPr>
                <w:rFonts w:ascii="Arial" w:eastAsia="Times New Roman" w:hAnsi="Arial" w:cs="Arial"/>
                <w:vertAlign w:val="superscript"/>
              </w:rPr>
              <w:t>th</w:t>
            </w:r>
            <w:r w:rsidRPr="00FE03C7">
              <w:rPr>
                <w:rFonts w:ascii="Arial" w:eastAsia="Times New Roman" w:hAnsi="Arial" w:cs="Arial"/>
              </w:rPr>
              <w:t xml:space="preserve"> check box option:</w:t>
            </w:r>
          </w:p>
          <w:p w:rsidR="0000013C" w:rsidRPr="00FE03C7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00013C" w:rsidRPr="00FE03C7" w:rsidRDefault="0000013C" w:rsidP="00242ACD">
            <w:pPr>
              <w:spacing w:after="0" w:line="240" w:lineRule="auto"/>
              <w:rPr>
                <w:rFonts w:ascii="Arial" w:hAnsi="Arial" w:cs="Arial"/>
              </w:rPr>
            </w:pPr>
            <w:r w:rsidRPr="00FE03C7">
              <w:rPr>
                <w:rFonts w:ascii="Arial" w:hAnsi="Arial" w:cs="Arial"/>
              </w:rPr>
              <w:t xml:space="preserve">The </w:t>
            </w:r>
            <w:r w:rsidRPr="00FE03C7">
              <w:rPr>
                <w:rFonts w:ascii="Arial" w:hAnsi="Arial" w:cs="Arial"/>
                <w:strike/>
              </w:rPr>
              <w:t>community</w:t>
            </w:r>
            <w:r w:rsidRPr="00FE03C7">
              <w:rPr>
                <w:rFonts w:ascii="Arial" w:hAnsi="Arial" w:cs="Arial"/>
              </w:rPr>
              <w:t xml:space="preserve">  </w:t>
            </w:r>
            <w:r w:rsidRPr="00FE03C7">
              <w:rPr>
                <w:rFonts w:ascii="Arial" w:hAnsi="Arial" w:cs="Arial"/>
                <w:u w:val="single"/>
              </w:rPr>
              <w:t>separate</w:t>
            </w:r>
            <w:r w:rsidRPr="00FE03C7">
              <w:rPr>
                <w:rFonts w:ascii="Arial" w:hAnsi="Arial" w:cs="Arial"/>
              </w:rPr>
              <w:t xml:space="preserve"> debt has already been divided fairly between the spouses</w:t>
            </w:r>
          </w:p>
          <w:p w:rsidR="0000013C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93C5C" w:rsidRPr="00F93C5C" w:rsidRDefault="00F93C5C" w:rsidP="00242ACD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F93C5C">
              <w:rPr>
                <w:rFonts w:ascii="Arial" w:eastAsia="Times New Roman" w:hAnsi="Arial" w:cs="Arial"/>
              </w:rPr>
              <w:t>In section 18, change the title as follows:  “</w:t>
            </w:r>
            <w:r w:rsidRPr="00F93C5C">
              <w:rPr>
                <w:rFonts w:ascii="Arial" w:hAnsi="Arial" w:cs="Arial"/>
                <w:szCs w:val="24"/>
              </w:rPr>
              <w:t xml:space="preserve">Children </w:t>
            </w:r>
            <w:r w:rsidRPr="00F93C5C">
              <w:rPr>
                <w:rFonts w:ascii="Arial" w:hAnsi="Arial" w:cs="Arial"/>
                <w:szCs w:val="24"/>
                <w:u w:val="single"/>
              </w:rPr>
              <w:t>of the marriage</w:t>
            </w:r>
            <w:r w:rsidRPr="00F93C5C">
              <w:rPr>
                <w:rFonts w:ascii="Arial" w:hAnsi="Arial" w:cs="Arial"/>
                <w:szCs w:val="24"/>
              </w:rPr>
              <w:t>,” and change the first two check box options to:</w:t>
            </w:r>
          </w:p>
          <w:p w:rsidR="00F93C5C" w:rsidRPr="00F93C5C" w:rsidRDefault="00F93C5C" w:rsidP="00242ACD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:rsidR="00F93C5C" w:rsidRPr="00F93C5C" w:rsidRDefault="00F93C5C" w:rsidP="00F93C5C">
            <w:pPr>
              <w:pStyle w:val="WABody6above"/>
            </w:pPr>
            <w:r w:rsidRPr="00F93C5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93C5C">
              <w:instrText xml:space="preserve"> FORMCHECKBOX </w:instrText>
            </w:r>
            <w:r w:rsidR="000B7628">
              <w:fldChar w:fldCharType="separate"/>
            </w:r>
            <w:r w:rsidRPr="00F93C5C">
              <w:fldChar w:fldCharType="end"/>
            </w:r>
            <w:r w:rsidRPr="00F93C5C">
              <w:tab/>
              <w:t xml:space="preserve">The spouses have </w:t>
            </w:r>
            <w:r w:rsidRPr="00F93C5C">
              <w:rPr>
                <w:b/>
              </w:rPr>
              <w:t xml:space="preserve">no </w:t>
            </w:r>
            <w:r w:rsidRPr="00F93C5C">
              <w:t xml:space="preserve">children together who are still dependent. </w:t>
            </w:r>
          </w:p>
          <w:p w:rsidR="00F93C5C" w:rsidRDefault="00F93C5C" w:rsidP="00F93C5C">
            <w:pPr>
              <w:pStyle w:val="WABody6above"/>
              <w:spacing w:after="120"/>
            </w:pPr>
            <w:r w:rsidRPr="00F93C5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93C5C">
              <w:instrText xml:space="preserve"> FORMCHECKBOX </w:instrText>
            </w:r>
            <w:r w:rsidR="000B7628">
              <w:fldChar w:fldCharType="separate"/>
            </w:r>
            <w:r w:rsidRPr="00F93C5C">
              <w:fldChar w:fldCharType="end"/>
            </w:r>
            <w:r w:rsidRPr="00F93C5C">
              <w:tab/>
              <w:t xml:space="preserve">The spouses have the following children together who are still dependent </w:t>
            </w:r>
            <w:r w:rsidRPr="00F93C5C">
              <w:rPr>
                <w:i/>
              </w:rPr>
              <w:t>(only list children the spouses have together, not children from other relationships)</w:t>
            </w:r>
            <w:r w:rsidRPr="00F93C5C">
              <w:t>:</w:t>
            </w:r>
          </w:p>
          <w:tbl>
            <w:tblPr>
              <w:tblW w:w="5632" w:type="dxa"/>
              <w:tblInd w:w="878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1701"/>
              <w:gridCol w:w="990"/>
              <w:gridCol w:w="1623"/>
              <w:gridCol w:w="87"/>
              <w:gridCol w:w="810"/>
            </w:tblGrid>
            <w:tr w:rsidR="00F93C5C" w:rsidRPr="00FE03C7" w:rsidTr="00EE1E3A">
              <w:tc>
                <w:tcPr>
                  <w:tcW w:w="2122" w:type="dxa"/>
                  <w:gridSpan w:val="2"/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244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Child’s name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Age</w:t>
                  </w:r>
                </w:p>
              </w:tc>
              <w:tc>
                <w:tcPr>
                  <w:tcW w:w="1710" w:type="dxa"/>
                  <w:gridSpan w:val="2"/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>Child’s name</w:t>
                  </w:r>
                </w:p>
              </w:tc>
              <w:tc>
                <w:tcPr>
                  <w:tcW w:w="810" w:type="dxa"/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Age</w:t>
                  </w:r>
                </w:p>
              </w:tc>
            </w:tr>
            <w:tr w:rsidR="00F93C5C" w:rsidRPr="00FE03C7" w:rsidTr="00EE1E3A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1. 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4.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F93C5C" w:rsidRPr="00FE03C7" w:rsidTr="00EE1E3A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2.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5.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F93C5C" w:rsidRPr="00FE03C7" w:rsidTr="00EE1E3A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3.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6.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F93C5C" w:rsidRPr="00FE03C7" w:rsidRDefault="00F93C5C" w:rsidP="00F93C5C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F93C5C" w:rsidRDefault="00F636C4" w:rsidP="00F93C5C">
            <w:pPr>
              <w:pStyle w:val="WABody6above"/>
              <w:spacing w:after="120"/>
            </w:pPr>
            <w:r>
              <w:t>Change the paragraph below the table as follows:</w:t>
            </w:r>
          </w:p>
          <w:p w:rsidR="00F636C4" w:rsidRDefault="00F636C4" w:rsidP="00F636C4">
            <w:pPr>
              <w:pStyle w:val="WABody38flush"/>
              <w:spacing w:after="120"/>
              <w:ind w:left="907"/>
            </w:pPr>
            <w:r>
              <w:t xml:space="preserve">If there are children </w:t>
            </w:r>
            <w:r w:rsidRPr="00EE1E3A">
              <w:rPr>
                <w:strike/>
              </w:rPr>
              <w:t>of both spouses</w:t>
            </w:r>
            <w:r>
              <w:t xml:space="preserve"> listed above who do not have both spouses listed on their birth certificates, the State Registrar of Vital Statistics should be ordered to amend the children’s </w:t>
            </w:r>
            <w:r w:rsidRPr="00877095">
              <w:t>birth certificate</w:t>
            </w:r>
            <w:r>
              <w:t>s</w:t>
            </w:r>
            <w:r w:rsidRPr="00877095">
              <w:t xml:space="preserve"> </w:t>
            </w:r>
            <w:r>
              <w:t>to list both spouses as parents.</w:t>
            </w:r>
          </w:p>
          <w:p w:rsidR="00F636C4" w:rsidRPr="00F636C4" w:rsidRDefault="00F636C4" w:rsidP="00F636C4">
            <w:pPr>
              <w:pStyle w:val="WABody6above"/>
              <w:spacing w:after="120"/>
              <w:ind w:left="0" w:firstLine="0"/>
            </w:pPr>
            <w:r>
              <w:t xml:space="preserve">In section </w:t>
            </w:r>
            <w:r w:rsidRPr="00F636C4">
              <w:rPr>
                <w:b/>
              </w:rPr>
              <w:t>19, Jurisdiction over the children</w:t>
            </w:r>
            <w:r>
              <w:t>, change the first check box option and the beginning of the second check box option as follows:</w:t>
            </w:r>
          </w:p>
          <w:p w:rsidR="00F636C4" w:rsidRPr="00000BEE" w:rsidRDefault="00F636C4" w:rsidP="00F636C4">
            <w:pPr>
              <w:pStyle w:val="WABody6above"/>
            </w:pPr>
            <w:r w:rsidRPr="00000BEE"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000BEE">
              <w:instrText xml:space="preserve"> FORMCHECKBOX </w:instrText>
            </w:r>
            <w:r w:rsidR="000B7628">
              <w:fldChar w:fldCharType="separate"/>
            </w:r>
            <w:r w:rsidRPr="00000BEE">
              <w:fldChar w:fldCharType="end"/>
            </w:r>
            <w:r w:rsidRPr="00000BEE">
              <w:tab/>
            </w:r>
            <w:r w:rsidRPr="00F636C4">
              <w:rPr>
                <w:u w:val="single"/>
              </w:rPr>
              <w:t xml:space="preserve">Does not apply. The spouses have </w:t>
            </w:r>
            <w:r w:rsidRPr="00F636C4">
              <w:rPr>
                <w:b/>
                <w:u w:val="single"/>
              </w:rPr>
              <w:t>no</w:t>
            </w:r>
            <w:r w:rsidRPr="00F636C4">
              <w:rPr>
                <w:u w:val="single"/>
              </w:rPr>
              <w:t xml:space="preserve"> children together who are still </w:t>
            </w:r>
            <w:proofErr w:type="spellStart"/>
            <w:r w:rsidRPr="00F636C4">
              <w:rPr>
                <w:u w:val="single"/>
              </w:rPr>
              <w:t>dependent</w:t>
            </w:r>
            <w:r w:rsidRPr="00F636C4">
              <w:rPr>
                <w:strike/>
              </w:rPr>
              <w:t>There</w:t>
            </w:r>
            <w:proofErr w:type="spellEnd"/>
            <w:r w:rsidRPr="00F636C4">
              <w:rPr>
                <w:strike/>
              </w:rPr>
              <w:t xml:space="preserve"> are no dependent children of this marriage.</w:t>
            </w:r>
          </w:p>
          <w:p w:rsidR="00F636C4" w:rsidRDefault="00F636C4" w:rsidP="00F636C4">
            <w:pPr>
              <w:pStyle w:val="WABody6above"/>
              <w:rPr>
                <w:i/>
              </w:rPr>
            </w:pPr>
            <w:r w:rsidRPr="00955F1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955F1E">
              <w:instrText xml:space="preserve"> FORMCHECKBOX </w:instrText>
            </w:r>
            <w:r w:rsidR="000B7628">
              <w:fldChar w:fldCharType="separate"/>
            </w:r>
            <w:r w:rsidRPr="00955F1E">
              <w:fldChar w:fldCharType="end"/>
            </w:r>
            <w:r w:rsidRPr="00955F1E">
              <w:tab/>
              <w:t xml:space="preserve">The court </w:t>
            </w:r>
            <w:r w:rsidRPr="00BD2FEB">
              <w:t>can</w:t>
            </w:r>
            <w:r w:rsidRPr="00955F1E">
              <w:t xml:space="preserve"> </w:t>
            </w:r>
            <w:r>
              <w:t xml:space="preserve">approve a </w:t>
            </w:r>
            <w:r>
              <w:rPr>
                <w:i/>
              </w:rPr>
              <w:t xml:space="preserve">Parenting Plan </w:t>
            </w:r>
            <w:r w:rsidRPr="00F636C4">
              <w:rPr>
                <w:u w:val="single"/>
              </w:rPr>
              <w:t>for the children the spouses have together</w:t>
            </w:r>
            <w:r>
              <w:t xml:space="preserve"> </w:t>
            </w:r>
            <w:r w:rsidRPr="00955F1E">
              <w:t xml:space="preserve">because </w:t>
            </w:r>
            <w:r w:rsidRPr="00955F1E">
              <w:rPr>
                <w:i/>
              </w:rPr>
              <w:t>(check all that apply</w:t>
            </w:r>
            <w:r>
              <w:rPr>
                <w:i/>
              </w:rPr>
              <w:t>; if a box applies to all of the children, you may write “the children” instead of listing names</w:t>
            </w:r>
            <w:r w:rsidRPr="00955F1E">
              <w:rPr>
                <w:i/>
              </w:rPr>
              <w:t>):</w:t>
            </w:r>
          </w:p>
          <w:p w:rsidR="00F636C4" w:rsidRDefault="00F636C4" w:rsidP="00F636C4">
            <w:pPr>
              <w:pStyle w:val="WABody6above"/>
              <w:spacing w:after="120"/>
              <w:ind w:left="0" w:firstLine="0"/>
            </w:pPr>
            <w:r>
              <w:t xml:space="preserve">In section </w:t>
            </w:r>
            <w:r w:rsidRPr="00F636C4">
              <w:rPr>
                <w:b/>
              </w:rPr>
              <w:t>20, Parenting Plan</w:t>
            </w:r>
            <w:r>
              <w:t>, change the first check box option as follows:</w:t>
            </w:r>
          </w:p>
          <w:p w:rsidR="00F636C4" w:rsidRDefault="00F636C4" w:rsidP="00F636C4">
            <w:pPr>
              <w:pStyle w:val="WABody6above"/>
            </w:pPr>
            <w:r w:rsidRPr="002603B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2603B6">
              <w:instrText xml:space="preserve"> FORMCHECKBOX </w:instrText>
            </w:r>
            <w:r w:rsidR="000B7628">
              <w:fldChar w:fldCharType="separate"/>
            </w:r>
            <w:r w:rsidRPr="002603B6">
              <w:fldChar w:fldCharType="end"/>
            </w:r>
            <w:r w:rsidRPr="002603B6">
              <w:tab/>
            </w:r>
            <w:r w:rsidRPr="00F636C4">
              <w:rPr>
                <w:u w:val="single"/>
              </w:rPr>
              <w:t xml:space="preserve">The spouses have </w:t>
            </w:r>
            <w:r w:rsidRPr="00F636C4">
              <w:rPr>
                <w:b/>
                <w:u w:val="single"/>
              </w:rPr>
              <w:t>no</w:t>
            </w:r>
            <w:r w:rsidRPr="00F636C4">
              <w:rPr>
                <w:u w:val="single"/>
              </w:rPr>
              <w:t xml:space="preserve"> children together who are still </w:t>
            </w:r>
            <w:proofErr w:type="spellStart"/>
            <w:r w:rsidRPr="00F636C4">
              <w:rPr>
                <w:u w:val="single"/>
              </w:rPr>
              <w:t>dependent</w:t>
            </w:r>
            <w:r w:rsidRPr="00F636C4">
              <w:rPr>
                <w:strike/>
              </w:rPr>
              <w:t>There</w:t>
            </w:r>
            <w:proofErr w:type="spellEnd"/>
            <w:r w:rsidRPr="00F636C4">
              <w:rPr>
                <w:strike/>
              </w:rPr>
              <w:t xml:space="preserve"> are no dependent children of this marriage</w:t>
            </w:r>
            <w:r w:rsidRPr="002603B6">
              <w:t xml:space="preserve">. </w:t>
            </w:r>
          </w:p>
          <w:p w:rsidR="00F636C4" w:rsidRDefault="00F636C4" w:rsidP="00F636C4">
            <w:pPr>
              <w:pStyle w:val="WABody6above"/>
              <w:spacing w:after="120"/>
              <w:ind w:left="360"/>
            </w:pPr>
            <w:r>
              <w:t xml:space="preserve">In section </w:t>
            </w:r>
            <w:r w:rsidRPr="00F636C4">
              <w:rPr>
                <w:b/>
              </w:rPr>
              <w:t>21, Child Support</w:t>
            </w:r>
            <w:r>
              <w:t>, change the first check box option as follows:</w:t>
            </w:r>
          </w:p>
          <w:p w:rsidR="00F636C4" w:rsidRDefault="00F636C4" w:rsidP="00F636C4">
            <w:pPr>
              <w:pStyle w:val="WABody6above"/>
            </w:pPr>
            <w:r w:rsidRPr="00816E0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16E06">
              <w:instrText xml:space="preserve"> FORMCHECKBOX </w:instrText>
            </w:r>
            <w:r w:rsidR="000B7628">
              <w:fldChar w:fldCharType="separate"/>
            </w:r>
            <w:r w:rsidRPr="00816E06">
              <w:fldChar w:fldCharType="end"/>
            </w:r>
            <w:r w:rsidRPr="00816E06">
              <w:tab/>
            </w:r>
            <w:r w:rsidRPr="00F636C4">
              <w:rPr>
                <w:u w:val="single"/>
              </w:rPr>
              <w:t xml:space="preserve">The spouses have </w:t>
            </w:r>
            <w:r w:rsidRPr="00F636C4">
              <w:rPr>
                <w:b/>
                <w:u w:val="single"/>
              </w:rPr>
              <w:t>no</w:t>
            </w:r>
            <w:r w:rsidRPr="00F636C4">
              <w:rPr>
                <w:u w:val="single"/>
              </w:rPr>
              <w:t xml:space="preserve"> children together who are still </w:t>
            </w:r>
            <w:proofErr w:type="spellStart"/>
            <w:r w:rsidRPr="00F636C4">
              <w:rPr>
                <w:u w:val="single"/>
              </w:rPr>
              <w:t>dependent</w:t>
            </w:r>
            <w:r w:rsidRPr="00F636C4">
              <w:rPr>
                <w:strike/>
              </w:rPr>
              <w:t>There</w:t>
            </w:r>
            <w:proofErr w:type="spellEnd"/>
            <w:r w:rsidRPr="00F636C4">
              <w:rPr>
                <w:strike/>
              </w:rPr>
              <w:t xml:space="preserve"> are no dependent children of this marriage</w:t>
            </w:r>
            <w:r w:rsidRPr="00FD0BDD">
              <w:t>.</w:t>
            </w:r>
            <w:r w:rsidRPr="00816E06">
              <w:t xml:space="preserve"> </w:t>
            </w:r>
          </w:p>
          <w:p w:rsidR="00F93C5C" w:rsidRPr="00FE03C7" w:rsidRDefault="00F93C5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00013C" w:rsidRPr="00FE03C7" w:rsidTr="004A5E3C">
        <w:trPr>
          <w:trHeight w:val="411"/>
        </w:trPr>
        <w:tc>
          <w:tcPr>
            <w:tcW w:w="2070" w:type="dxa"/>
            <w:shd w:val="clear" w:color="auto" w:fill="auto"/>
            <w:hideMark/>
          </w:tcPr>
          <w:p w:rsidR="0000013C" w:rsidRPr="00FE03C7" w:rsidRDefault="0000013C" w:rsidP="004F065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E03C7">
              <w:rPr>
                <w:rFonts w:ascii="Arial" w:eastAsia="Times New Roman" w:hAnsi="Arial" w:cs="Arial"/>
                <w:color w:val="000000"/>
              </w:rPr>
              <w:lastRenderedPageBreak/>
              <w:t>FL Divorce 232</w:t>
            </w:r>
          </w:p>
        </w:tc>
        <w:tc>
          <w:tcPr>
            <w:tcW w:w="7500" w:type="dxa"/>
            <w:shd w:val="clear" w:color="auto" w:fill="auto"/>
            <w:vAlign w:val="center"/>
            <w:hideMark/>
          </w:tcPr>
          <w:p w:rsidR="0000013C" w:rsidRPr="00FE03C7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Findings and Conclusions About a Registered Domestic Partnership</w:t>
            </w:r>
          </w:p>
          <w:p w:rsidR="0000013C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F636C4" w:rsidRPr="00FE03C7" w:rsidRDefault="00F636C4" w:rsidP="00F636C4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Change the revised date in the footer to:  </w:t>
            </w:r>
            <w:r w:rsidRPr="00FE03C7">
              <w:rPr>
                <w:rFonts w:ascii="Arial" w:eastAsia="Times New Roman" w:hAnsi="Arial" w:cs="Arial"/>
                <w:i/>
              </w:rPr>
              <w:t>(05/16, rev.4/25/16)</w:t>
            </w:r>
            <w:r w:rsidRPr="00FE03C7">
              <w:rPr>
                <w:rFonts w:ascii="Arial" w:eastAsia="Times New Roman" w:hAnsi="Arial" w:cs="Arial"/>
              </w:rPr>
              <w:t>.</w:t>
            </w:r>
          </w:p>
          <w:p w:rsidR="00F636C4" w:rsidRPr="00FE03C7" w:rsidRDefault="00F636C4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00013C" w:rsidRPr="00FE03C7" w:rsidRDefault="0000013C" w:rsidP="00134345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Section 12, 4</w:t>
            </w:r>
            <w:r w:rsidRPr="00FE03C7">
              <w:rPr>
                <w:rFonts w:ascii="Arial" w:eastAsia="Times New Roman" w:hAnsi="Arial" w:cs="Arial"/>
                <w:vertAlign w:val="superscript"/>
              </w:rPr>
              <w:t>th</w:t>
            </w:r>
            <w:r w:rsidRPr="00FE03C7">
              <w:rPr>
                <w:rFonts w:ascii="Arial" w:eastAsia="Times New Roman" w:hAnsi="Arial" w:cs="Arial"/>
              </w:rPr>
              <w:t xml:space="preserve"> check box option:</w:t>
            </w:r>
          </w:p>
          <w:p w:rsidR="0000013C" w:rsidRPr="00FE03C7" w:rsidRDefault="0000013C" w:rsidP="00134345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00013C" w:rsidRDefault="0000013C" w:rsidP="00A16EB6">
            <w:pPr>
              <w:spacing w:after="0" w:line="240" w:lineRule="auto"/>
              <w:rPr>
                <w:rFonts w:ascii="Arial" w:hAnsi="Arial" w:cs="Arial"/>
              </w:rPr>
            </w:pPr>
            <w:r w:rsidRPr="00FE03C7">
              <w:rPr>
                <w:rFonts w:ascii="Arial" w:hAnsi="Arial" w:cs="Arial"/>
              </w:rPr>
              <w:t xml:space="preserve">The </w:t>
            </w:r>
            <w:r w:rsidRPr="00FE03C7">
              <w:rPr>
                <w:rFonts w:ascii="Arial" w:hAnsi="Arial" w:cs="Arial"/>
                <w:strike/>
              </w:rPr>
              <w:t>community</w:t>
            </w:r>
            <w:r w:rsidRPr="00FE03C7">
              <w:rPr>
                <w:rFonts w:ascii="Arial" w:hAnsi="Arial" w:cs="Arial"/>
              </w:rPr>
              <w:t xml:space="preserve">  </w:t>
            </w:r>
            <w:r w:rsidRPr="00FE03C7">
              <w:rPr>
                <w:rFonts w:ascii="Arial" w:hAnsi="Arial" w:cs="Arial"/>
                <w:u w:val="single"/>
              </w:rPr>
              <w:t>separate</w:t>
            </w:r>
            <w:r w:rsidRPr="00FE03C7">
              <w:rPr>
                <w:rFonts w:ascii="Arial" w:hAnsi="Arial" w:cs="Arial"/>
              </w:rPr>
              <w:t xml:space="preserve"> debt has already been divided fairly between the spouses</w:t>
            </w:r>
          </w:p>
          <w:p w:rsidR="00F636C4" w:rsidRDefault="00F636C4" w:rsidP="00A16EB6">
            <w:pPr>
              <w:spacing w:after="0" w:line="240" w:lineRule="auto"/>
              <w:rPr>
                <w:rFonts w:ascii="Arial" w:hAnsi="Arial" w:cs="Arial"/>
              </w:rPr>
            </w:pPr>
          </w:p>
          <w:p w:rsidR="00F636C4" w:rsidRPr="00F93C5C" w:rsidRDefault="00F636C4" w:rsidP="00F636C4">
            <w:pPr>
              <w:spacing w:after="0" w:line="240" w:lineRule="auto"/>
              <w:rPr>
                <w:rFonts w:ascii="Arial" w:hAnsi="Arial" w:cs="Arial"/>
                <w:szCs w:val="24"/>
              </w:rPr>
            </w:pPr>
            <w:r w:rsidRPr="00F93C5C">
              <w:rPr>
                <w:rFonts w:ascii="Arial" w:eastAsia="Times New Roman" w:hAnsi="Arial" w:cs="Arial"/>
              </w:rPr>
              <w:t>In section 18, change the title as follows:  “</w:t>
            </w:r>
            <w:r w:rsidRPr="00F636C4">
              <w:rPr>
                <w:rFonts w:ascii="Arial" w:hAnsi="Arial" w:cs="Arial"/>
                <w:b/>
                <w:szCs w:val="24"/>
              </w:rPr>
              <w:t xml:space="preserve">Children </w:t>
            </w:r>
            <w:r w:rsidRPr="00F636C4">
              <w:rPr>
                <w:rFonts w:ascii="Arial" w:hAnsi="Arial" w:cs="Arial"/>
                <w:b/>
                <w:szCs w:val="24"/>
                <w:u w:val="single"/>
              </w:rPr>
              <w:t>of the domestic partnership</w:t>
            </w:r>
            <w:r w:rsidRPr="00F93C5C">
              <w:rPr>
                <w:rFonts w:ascii="Arial" w:hAnsi="Arial" w:cs="Arial"/>
                <w:szCs w:val="24"/>
              </w:rPr>
              <w:t>,” and change the first two check box options to:</w:t>
            </w:r>
          </w:p>
          <w:p w:rsidR="00F636C4" w:rsidRPr="00F93C5C" w:rsidRDefault="00F636C4" w:rsidP="00F636C4">
            <w:pPr>
              <w:spacing w:after="0" w:line="240" w:lineRule="auto"/>
              <w:rPr>
                <w:rFonts w:ascii="Arial" w:hAnsi="Arial" w:cs="Arial"/>
                <w:szCs w:val="24"/>
              </w:rPr>
            </w:pPr>
          </w:p>
          <w:p w:rsidR="00F636C4" w:rsidRPr="00F93C5C" w:rsidRDefault="00F636C4" w:rsidP="00F636C4">
            <w:pPr>
              <w:pStyle w:val="WABody6above"/>
            </w:pPr>
            <w:r w:rsidRPr="00F93C5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93C5C">
              <w:instrText xml:space="preserve"> FORMCHECKBOX </w:instrText>
            </w:r>
            <w:r w:rsidR="000B7628">
              <w:fldChar w:fldCharType="separate"/>
            </w:r>
            <w:r w:rsidRPr="00F93C5C">
              <w:fldChar w:fldCharType="end"/>
            </w:r>
            <w:r w:rsidRPr="00F93C5C">
              <w:tab/>
              <w:t xml:space="preserve">The </w:t>
            </w:r>
            <w:r>
              <w:t>domestic partners</w:t>
            </w:r>
            <w:r w:rsidRPr="00F93C5C">
              <w:t xml:space="preserve"> have </w:t>
            </w:r>
            <w:r w:rsidRPr="00F93C5C">
              <w:rPr>
                <w:b/>
              </w:rPr>
              <w:t xml:space="preserve">no </w:t>
            </w:r>
            <w:r w:rsidRPr="00F93C5C">
              <w:t xml:space="preserve">children together who are still dependent. </w:t>
            </w:r>
          </w:p>
          <w:p w:rsidR="00F636C4" w:rsidRDefault="00F636C4" w:rsidP="00F636C4">
            <w:pPr>
              <w:pStyle w:val="WABody6above"/>
              <w:spacing w:after="120"/>
            </w:pPr>
            <w:r w:rsidRPr="00F93C5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F93C5C">
              <w:instrText xml:space="preserve"> FORMCHECKBOX </w:instrText>
            </w:r>
            <w:r w:rsidR="000B7628">
              <w:fldChar w:fldCharType="separate"/>
            </w:r>
            <w:r w:rsidRPr="00F93C5C">
              <w:fldChar w:fldCharType="end"/>
            </w:r>
            <w:r w:rsidRPr="00F93C5C">
              <w:tab/>
              <w:t xml:space="preserve">The </w:t>
            </w:r>
            <w:r>
              <w:t>domestic partners</w:t>
            </w:r>
            <w:r w:rsidRPr="00F93C5C">
              <w:t xml:space="preserve"> have the following children together who are still dependent </w:t>
            </w:r>
            <w:r w:rsidRPr="00F93C5C">
              <w:rPr>
                <w:i/>
              </w:rPr>
              <w:t xml:space="preserve">(only list children the </w:t>
            </w:r>
            <w:r>
              <w:rPr>
                <w:i/>
              </w:rPr>
              <w:t>partners</w:t>
            </w:r>
            <w:r w:rsidRPr="00F93C5C">
              <w:rPr>
                <w:i/>
              </w:rPr>
              <w:t xml:space="preserve"> have together, not children from other relationships)</w:t>
            </w:r>
            <w:r w:rsidRPr="00F93C5C">
              <w:t>:</w:t>
            </w:r>
          </w:p>
          <w:tbl>
            <w:tblPr>
              <w:tblW w:w="5632" w:type="dxa"/>
              <w:tblInd w:w="878" w:type="dxa"/>
              <w:tblBorders>
                <w:top w:val="dotted" w:sz="4" w:space="0" w:color="auto"/>
                <w:left w:val="dotted" w:sz="4" w:space="0" w:color="auto"/>
                <w:bottom w:val="dotted" w:sz="4" w:space="0" w:color="auto"/>
                <w:right w:val="dotted" w:sz="4" w:space="0" w:color="auto"/>
                <w:insideH w:val="dotted" w:sz="4" w:space="0" w:color="auto"/>
                <w:insideV w:val="dotted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21"/>
              <w:gridCol w:w="1701"/>
              <w:gridCol w:w="990"/>
              <w:gridCol w:w="1623"/>
              <w:gridCol w:w="87"/>
              <w:gridCol w:w="810"/>
            </w:tblGrid>
            <w:tr w:rsidR="00F636C4" w:rsidRPr="00FE03C7" w:rsidTr="00EE1E3A">
              <w:tc>
                <w:tcPr>
                  <w:tcW w:w="2122" w:type="dxa"/>
                  <w:gridSpan w:val="2"/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244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Child’s name</w:t>
                  </w:r>
                </w:p>
              </w:tc>
              <w:tc>
                <w:tcPr>
                  <w:tcW w:w="990" w:type="dxa"/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Age</w:t>
                  </w:r>
                </w:p>
              </w:tc>
              <w:tc>
                <w:tcPr>
                  <w:tcW w:w="1710" w:type="dxa"/>
                  <w:gridSpan w:val="2"/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>Child’s name</w:t>
                  </w:r>
                </w:p>
              </w:tc>
              <w:tc>
                <w:tcPr>
                  <w:tcW w:w="810" w:type="dxa"/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  <w:u w:val="single"/>
                    </w:rPr>
                  </w:pPr>
                  <w:r w:rsidRPr="00FE03C7">
                    <w:rPr>
                      <w:rFonts w:ascii="Arial" w:hAnsi="Arial" w:cs="Arial"/>
                      <w:u w:val="single"/>
                    </w:rPr>
                    <w:t>Age</w:t>
                  </w:r>
                </w:p>
              </w:tc>
            </w:tr>
            <w:tr w:rsidR="00F636C4" w:rsidRPr="00FE03C7" w:rsidTr="00EE1E3A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1. 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4.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F636C4" w:rsidRPr="00FE03C7" w:rsidTr="00EE1E3A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2.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5.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  <w:tr w:rsidR="00F636C4" w:rsidRPr="00FE03C7" w:rsidTr="00EE1E3A">
              <w:tc>
                <w:tcPr>
                  <w:tcW w:w="421" w:type="dxa"/>
                  <w:tcBorders>
                    <w:right w:val="nil"/>
                  </w:tcBorders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3.</w:t>
                  </w:r>
                </w:p>
              </w:tc>
              <w:tc>
                <w:tcPr>
                  <w:tcW w:w="1701" w:type="dxa"/>
                  <w:tcBorders>
                    <w:left w:val="nil"/>
                  </w:tcBorders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990" w:type="dxa"/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1623" w:type="dxa"/>
                  <w:tcBorders>
                    <w:right w:val="nil"/>
                  </w:tcBorders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ind w:left="265" w:hanging="265"/>
                    <w:rPr>
                      <w:rFonts w:ascii="Arial" w:hAnsi="Arial" w:cs="Arial"/>
                    </w:rPr>
                  </w:pPr>
                  <w:r w:rsidRPr="00FE03C7">
                    <w:rPr>
                      <w:rFonts w:ascii="Arial" w:hAnsi="Arial" w:cs="Arial"/>
                    </w:rPr>
                    <w:t xml:space="preserve"> 6.</w:t>
                  </w:r>
                </w:p>
              </w:tc>
              <w:tc>
                <w:tcPr>
                  <w:tcW w:w="87" w:type="dxa"/>
                  <w:tcBorders>
                    <w:left w:val="nil"/>
                  </w:tcBorders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270"/>
                      <w:tab w:val="left" w:pos="3510"/>
                      <w:tab w:val="left" w:pos="9360"/>
                    </w:tabs>
                    <w:suppressAutoHyphens/>
                    <w:spacing w:before="120" w:after="0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10" w:type="dxa"/>
                  <w:shd w:val="clear" w:color="auto" w:fill="auto"/>
                </w:tcPr>
                <w:p w:rsidR="00F636C4" w:rsidRPr="00FE03C7" w:rsidRDefault="00F636C4" w:rsidP="00F636C4">
                  <w:pPr>
                    <w:tabs>
                      <w:tab w:val="left" w:pos="540"/>
                      <w:tab w:val="left" w:pos="9360"/>
                    </w:tabs>
                    <w:suppressAutoHyphens/>
                    <w:spacing w:before="120" w:after="0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:rsidR="00F636C4" w:rsidRDefault="00F636C4" w:rsidP="00F636C4">
            <w:pPr>
              <w:pStyle w:val="WABody6above"/>
              <w:spacing w:after="120"/>
            </w:pPr>
            <w:r>
              <w:t>Change the paragraph below the table as follows:</w:t>
            </w:r>
          </w:p>
          <w:p w:rsidR="00F636C4" w:rsidRDefault="00F636C4" w:rsidP="00F636C4">
            <w:pPr>
              <w:pStyle w:val="WABody38flush"/>
              <w:spacing w:after="120"/>
              <w:ind w:left="907"/>
            </w:pPr>
            <w:r>
              <w:t xml:space="preserve">If there are children </w:t>
            </w:r>
            <w:r w:rsidRPr="00F636C4">
              <w:rPr>
                <w:strike/>
              </w:rPr>
              <w:t>of both</w:t>
            </w:r>
            <w:r>
              <w:t xml:space="preserve"> </w:t>
            </w:r>
            <w:r w:rsidRPr="00EE1E3A">
              <w:rPr>
                <w:strike/>
              </w:rPr>
              <w:t>partners</w:t>
            </w:r>
            <w:r>
              <w:t xml:space="preserve"> listed above who do not have both spouses listed on their birth certificates, the State Registrar of Vital Statistics should be ordered to amend the children’s </w:t>
            </w:r>
            <w:r w:rsidRPr="00877095">
              <w:t>birth certificate</w:t>
            </w:r>
            <w:r>
              <w:t>s</w:t>
            </w:r>
            <w:r w:rsidRPr="00877095">
              <w:t xml:space="preserve"> </w:t>
            </w:r>
            <w:r>
              <w:t>to list both spouses as parents.</w:t>
            </w:r>
          </w:p>
          <w:p w:rsidR="00F636C4" w:rsidRPr="00F636C4" w:rsidRDefault="00F636C4" w:rsidP="00F636C4">
            <w:pPr>
              <w:pStyle w:val="WABody6above"/>
              <w:spacing w:after="120"/>
              <w:ind w:left="0" w:firstLine="0"/>
            </w:pPr>
            <w:r>
              <w:t xml:space="preserve">In section </w:t>
            </w:r>
            <w:r w:rsidRPr="00F636C4">
              <w:rPr>
                <w:b/>
              </w:rPr>
              <w:t>19, Jurisdiction over the children</w:t>
            </w:r>
            <w:r>
              <w:t>, change the first check box option and the beginning of the second check box option as follows:</w:t>
            </w:r>
          </w:p>
          <w:p w:rsidR="00F636C4" w:rsidRPr="00000BEE" w:rsidRDefault="00F636C4" w:rsidP="00F636C4">
            <w:pPr>
              <w:pStyle w:val="WABody6above"/>
            </w:pPr>
            <w:r w:rsidRPr="00000BEE"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000BEE">
              <w:instrText xml:space="preserve"> FORMCHECKBOX </w:instrText>
            </w:r>
            <w:r w:rsidR="000B7628">
              <w:fldChar w:fldCharType="separate"/>
            </w:r>
            <w:r w:rsidRPr="00000BEE">
              <w:fldChar w:fldCharType="end"/>
            </w:r>
            <w:r w:rsidRPr="00000BEE">
              <w:tab/>
            </w:r>
            <w:r w:rsidRPr="00F636C4">
              <w:rPr>
                <w:u w:val="single"/>
              </w:rPr>
              <w:t>Does not app</w:t>
            </w:r>
            <w:r w:rsidR="0003311C">
              <w:rPr>
                <w:u w:val="single"/>
              </w:rPr>
              <w:t>ly. The domestic partners</w:t>
            </w:r>
            <w:r w:rsidRPr="00F636C4">
              <w:rPr>
                <w:u w:val="single"/>
              </w:rPr>
              <w:t xml:space="preserve"> have </w:t>
            </w:r>
            <w:r w:rsidRPr="00F636C4">
              <w:rPr>
                <w:b/>
                <w:u w:val="single"/>
              </w:rPr>
              <w:t>no</w:t>
            </w:r>
            <w:r w:rsidRPr="00F636C4">
              <w:rPr>
                <w:u w:val="single"/>
              </w:rPr>
              <w:t xml:space="preserve"> children together who are still </w:t>
            </w:r>
            <w:proofErr w:type="spellStart"/>
            <w:r w:rsidRPr="00F636C4">
              <w:rPr>
                <w:u w:val="single"/>
              </w:rPr>
              <w:t>dependent</w:t>
            </w:r>
            <w:r w:rsidR="00EE1E3A">
              <w:rPr>
                <w:u w:val="single"/>
              </w:rPr>
              <w:t>.</w:t>
            </w:r>
            <w:r w:rsidRPr="00F636C4">
              <w:rPr>
                <w:strike/>
              </w:rPr>
              <w:t>There</w:t>
            </w:r>
            <w:proofErr w:type="spellEnd"/>
            <w:r w:rsidRPr="00F636C4">
              <w:rPr>
                <w:strike/>
              </w:rPr>
              <w:t xml:space="preserve"> are no dependent children of this </w:t>
            </w:r>
            <w:r w:rsidR="00EE1E3A">
              <w:rPr>
                <w:strike/>
              </w:rPr>
              <w:t>domestic partnership.</w:t>
            </w:r>
          </w:p>
          <w:p w:rsidR="00F636C4" w:rsidRDefault="00F636C4" w:rsidP="00F636C4">
            <w:pPr>
              <w:pStyle w:val="WABody6above"/>
              <w:rPr>
                <w:i/>
              </w:rPr>
            </w:pPr>
            <w:r w:rsidRPr="00955F1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955F1E">
              <w:instrText xml:space="preserve"> FORMCHECKBOX </w:instrText>
            </w:r>
            <w:r w:rsidR="000B7628">
              <w:fldChar w:fldCharType="separate"/>
            </w:r>
            <w:r w:rsidRPr="00955F1E">
              <w:fldChar w:fldCharType="end"/>
            </w:r>
            <w:r w:rsidRPr="00955F1E">
              <w:tab/>
              <w:t xml:space="preserve">The court </w:t>
            </w:r>
            <w:r w:rsidRPr="00BD2FEB">
              <w:t>can</w:t>
            </w:r>
            <w:r w:rsidRPr="00955F1E">
              <w:t xml:space="preserve"> </w:t>
            </w:r>
            <w:r>
              <w:t xml:space="preserve">approve a </w:t>
            </w:r>
            <w:r>
              <w:rPr>
                <w:i/>
              </w:rPr>
              <w:t xml:space="preserve">Parenting Plan </w:t>
            </w:r>
            <w:r w:rsidRPr="00F636C4">
              <w:rPr>
                <w:u w:val="single"/>
              </w:rPr>
              <w:t xml:space="preserve">for the children the </w:t>
            </w:r>
            <w:r w:rsidR="0003311C">
              <w:rPr>
                <w:u w:val="single"/>
              </w:rPr>
              <w:t xml:space="preserve">domestic partners </w:t>
            </w:r>
            <w:r w:rsidRPr="00F636C4">
              <w:rPr>
                <w:u w:val="single"/>
              </w:rPr>
              <w:t>have together</w:t>
            </w:r>
            <w:r>
              <w:t xml:space="preserve"> </w:t>
            </w:r>
            <w:r w:rsidRPr="00955F1E">
              <w:t xml:space="preserve">because </w:t>
            </w:r>
            <w:r w:rsidRPr="00955F1E">
              <w:rPr>
                <w:i/>
              </w:rPr>
              <w:t>(check all that apply</w:t>
            </w:r>
            <w:r>
              <w:rPr>
                <w:i/>
              </w:rPr>
              <w:t>; if a box applies to all of the children, you may write “the children” instead of listing names</w:t>
            </w:r>
            <w:r w:rsidRPr="00955F1E">
              <w:rPr>
                <w:i/>
              </w:rPr>
              <w:t>):</w:t>
            </w:r>
          </w:p>
          <w:p w:rsidR="00F636C4" w:rsidRDefault="00F636C4" w:rsidP="00F636C4">
            <w:pPr>
              <w:pStyle w:val="WABody6above"/>
              <w:spacing w:after="120"/>
              <w:ind w:left="0" w:firstLine="0"/>
            </w:pPr>
            <w:r>
              <w:t xml:space="preserve">In section </w:t>
            </w:r>
            <w:r w:rsidRPr="00F636C4">
              <w:rPr>
                <w:b/>
              </w:rPr>
              <w:t>20, Parenting Plan</w:t>
            </w:r>
            <w:r>
              <w:t>, change the first check box option as follows:</w:t>
            </w:r>
          </w:p>
          <w:p w:rsidR="00F636C4" w:rsidRDefault="00F636C4" w:rsidP="00F636C4">
            <w:pPr>
              <w:pStyle w:val="WABody6above"/>
            </w:pPr>
            <w:r w:rsidRPr="002603B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2603B6">
              <w:instrText xml:space="preserve"> FORMCHECKBOX </w:instrText>
            </w:r>
            <w:r w:rsidR="000B7628">
              <w:fldChar w:fldCharType="separate"/>
            </w:r>
            <w:r w:rsidRPr="002603B6">
              <w:fldChar w:fldCharType="end"/>
            </w:r>
            <w:r w:rsidRPr="002603B6">
              <w:tab/>
            </w:r>
            <w:r w:rsidRPr="00F636C4">
              <w:rPr>
                <w:u w:val="single"/>
              </w:rPr>
              <w:t xml:space="preserve">The </w:t>
            </w:r>
            <w:r w:rsidR="0003311C">
              <w:rPr>
                <w:u w:val="single"/>
              </w:rPr>
              <w:t>domestic partners</w:t>
            </w:r>
            <w:r w:rsidRPr="00F636C4">
              <w:rPr>
                <w:u w:val="single"/>
              </w:rPr>
              <w:t xml:space="preserve"> have </w:t>
            </w:r>
            <w:r w:rsidRPr="00F636C4">
              <w:rPr>
                <w:b/>
                <w:u w:val="single"/>
              </w:rPr>
              <w:t>no</w:t>
            </w:r>
            <w:r w:rsidRPr="00F636C4">
              <w:rPr>
                <w:u w:val="single"/>
              </w:rPr>
              <w:t xml:space="preserve"> children together who are still </w:t>
            </w:r>
            <w:proofErr w:type="spellStart"/>
            <w:r w:rsidRPr="00F636C4">
              <w:rPr>
                <w:u w:val="single"/>
              </w:rPr>
              <w:t>dependent</w:t>
            </w:r>
            <w:r w:rsidRPr="00F636C4">
              <w:rPr>
                <w:strike/>
              </w:rPr>
              <w:t>There</w:t>
            </w:r>
            <w:proofErr w:type="spellEnd"/>
            <w:r w:rsidRPr="00F636C4">
              <w:rPr>
                <w:strike/>
              </w:rPr>
              <w:t xml:space="preserve"> are no dependent children of this </w:t>
            </w:r>
            <w:r w:rsidR="00EE1E3A">
              <w:rPr>
                <w:strike/>
              </w:rPr>
              <w:t>domestic partnership</w:t>
            </w:r>
            <w:r w:rsidRPr="002603B6">
              <w:t xml:space="preserve">. </w:t>
            </w:r>
          </w:p>
          <w:p w:rsidR="00F636C4" w:rsidRDefault="00F636C4" w:rsidP="00F636C4">
            <w:pPr>
              <w:pStyle w:val="WABody6above"/>
              <w:spacing w:after="120"/>
              <w:ind w:left="360"/>
            </w:pPr>
            <w:r>
              <w:t xml:space="preserve">In section </w:t>
            </w:r>
            <w:r w:rsidRPr="00F636C4">
              <w:rPr>
                <w:b/>
              </w:rPr>
              <w:t>21, Child Support</w:t>
            </w:r>
            <w:r>
              <w:t>, change the first check box option as follows:</w:t>
            </w:r>
          </w:p>
          <w:p w:rsidR="00F636C4" w:rsidRDefault="00F636C4" w:rsidP="00F636C4">
            <w:pPr>
              <w:pStyle w:val="WABody6above"/>
            </w:pPr>
            <w:r w:rsidRPr="00816E06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816E06">
              <w:instrText xml:space="preserve"> FORMCHECKBOX </w:instrText>
            </w:r>
            <w:r w:rsidR="000B7628">
              <w:fldChar w:fldCharType="separate"/>
            </w:r>
            <w:r w:rsidRPr="00816E06">
              <w:fldChar w:fldCharType="end"/>
            </w:r>
            <w:r w:rsidRPr="00816E06">
              <w:tab/>
            </w:r>
            <w:r w:rsidR="0003311C">
              <w:rPr>
                <w:u w:val="single"/>
              </w:rPr>
              <w:t xml:space="preserve">The domestic partners </w:t>
            </w:r>
            <w:r w:rsidRPr="00F636C4">
              <w:rPr>
                <w:u w:val="single"/>
              </w:rPr>
              <w:t xml:space="preserve">have </w:t>
            </w:r>
            <w:r w:rsidRPr="00F636C4">
              <w:rPr>
                <w:b/>
                <w:u w:val="single"/>
              </w:rPr>
              <w:t>no</w:t>
            </w:r>
            <w:r w:rsidRPr="00F636C4">
              <w:rPr>
                <w:u w:val="single"/>
              </w:rPr>
              <w:t xml:space="preserve"> children together who are still </w:t>
            </w:r>
            <w:proofErr w:type="spellStart"/>
            <w:r w:rsidRPr="00F636C4">
              <w:rPr>
                <w:u w:val="single"/>
              </w:rPr>
              <w:t>dependent</w:t>
            </w:r>
            <w:r w:rsidRPr="00F636C4">
              <w:rPr>
                <w:strike/>
              </w:rPr>
              <w:t>There</w:t>
            </w:r>
            <w:proofErr w:type="spellEnd"/>
            <w:r w:rsidRPr="00F636C4">
              <w:rPr>
                <w:strike/>
              </w:rPr>
              <w:t xml:space="preserve"> are no dependent children of this </w:t>
            </w:r>
            <w:r w:rsidR="00EE1E3A">
              <w:rPr>
                <w:strike/>
              </w:rPr>
              <w:t>domestic partnership</w:t>
            </w:r>
            <w:r w:rsidRPr="00FD0BDD">
              <w:t>.</w:t>
            </w:r>
            <w:r w:rsidRPr="00816E06">
              <w:t xml:space="preserve"> </w:t>
            </w:r>
          </w:p>
          <w:p w:rsidR="00F636C4" w:rsidRPr="00FE03C7" w:rsidRDefault="00F636C4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00013C" w:rsidRPr="00FE03C7" w:rsidTr="004A5E3C">
        <w:trPr>
          <w:trHeight w:val="411"/>
        </w:trPr>
        <w:tc>
          <w:tcPr>
            <w:tcW w:w="2070" w:type="dxa"/>
            <w:shd w:val="clear" w:color="auto" w:fill="auto"/>
          </w:tcPr>
          <w:p w:rsidR="0000013C" w:rsidRPr="00FE03C7" w:rsidRDefault="0000013C" w:rsidP="004F065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E03C7">
              <w:rPr>
                <w:rFonts w:ascii="Arial" w:eastAsia="Times New Roman" w:hAnsi="Arial" w:cs="Arial"/>
                <w:color w:val="000000"/>
              </w:rPr>
              <w:lastRenderedPageBreak/>
              <w:t>FL Divorce 241</w:t>
            </w:r>
          </w:p>
        </w:tc>
        <w:tc>
          <w:tcPr>
            <w:tcW w:w="7500" w:type="dxa"/>
            <w:shd w:val="clear" w:color="auto" w:fill="auto"/>
            <w:vAlign w:val="center"/>
          </w:tcPr>
          <w:p w:rsidR="0000013C" w:rsidRDefault="0000013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Final Divorce Order (Dissolution Decree) / Legal Separation Order (Decree) / Invalid Marriage Order (Annulment Decree) / Valid Marriage Order (Decree)</w:t>
            </w:r>
          </w:p>
          <w:p w:rsidR="0003311C" w:rsidRDefault="0003311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03311C" w:rsidRPr="00FE03C7" w:rsidRDefault="0003311C" w:rsidP="0003311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Change the revised date in the footer to:  </w:t>
            </w:r>
            <w:r w:rsidRPr="00FE03C7">
              <w:rPr>
                <w:rFonts w:ascii="Arial" w:eastAsia="Times New Roman" w:hAnsi="Arial" w:cs="Arial"/>
                <w:i/>
              </w:rPr>
              <w:t>(05/16, rev.4/25/16)</w:t>
            </w:r>
            <w:r w:rsidRPr="00FE03C7">
              <w:rPr>
                <w:rFonts w:ascii="Arial" w:eastAsia="Times New Roman" w:hAnsi="Arial" w:cs="Arial"/>
              </w:rPr>
              <w:t>.</w:t>
            </w:r>
          </w:p>
          <w:p w:rsidR="0003311C" w:rsidRDefault="0003311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03311C" w:rsidRDefault="00BB119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In section 17, change the title as follows:  </w:t>
            </w:r>
            <w:r w:rsidRPr="00BB119C">
              <w:rPr>
                <w:rFonts w:ascii="Arial" w:eastAsia="Times New Roman" w:hAnsi="Arial" w:cs="Arial"/>
                <w:b/>
              </w:rPr>
              <w:t xml:space="preserve">Children </w:t>
            </w:r>
            <w:r w:rsidRPr="00BB119C">
              <w:rPr>
                <w:rFonts w:ascii="Arial" w:eastAsia="Times New Roman" w:hAnsi="Arial" w:cs="Arial"/>
                <w:b/>
                <w:u w:val="single"/>
              </w:rPr>
              <w:t>of the marriage</w:t>
            </w:r>
            <w:r>
              <w:rPr>
                <w:rFonts w:ascii="Arial" w:eastAsia="Times New Roman" w:hAnsi="Arial" w:cs="Arial"/>
              </w:rPr>
              <w:t>, and change the first check box and the beginning of the second check box option as follows:</w:t>
            </w:r>
          </w:p>
          <w:p w:rsidR="00BB119C" w:rsidRDefault="00BB119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B119C" w:rsidRPr="00083A69" w:rsidRDefault="00BB119C" w:rsidP="00BB119C">
            <w:pPr>
              <w:pStyle w:val="WABody6above"/>
            </w:pPr>
            <w:r w:rsidRPr="00083A6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083A69">
              <w:instrText xml:space="preserve"> FORMCHECKBOX </w:instrText>
            </w:r>
            <w:r w:rsidR="000B7628">
              <w:fldChar w:fldCharType="separate"/>
            </w:r>
            <w:r w:rsidRPr="00083A69">
              <w:fldChar w:fldCharType="end"/>
            </w:r>
            <w:r w:rsidRPr="00083A69">
              <w:tab/>
            </w:r>
            <w:r w:rsidRPr="00BB119C">
              <w:rPr>
                <w:u w:val="single"/>
              </w:rPr>
              <w:t xml:space="preserve">The spouses have </w:t>
            </w:r>
            <w:r w:rsidRPr="00BB119C">
              <w:rPr>
                <w:b/>
                <w:u w:val="single"/>
              </w:rPr>
              <w:t>no</w:t>
            </w:r>
            <w:r w:rsidRPr="00BB119C">
              <w:rPr>
                <w:u w:val="single"/>
              </w:rPr>
              <w:t xml:space="preserve"> children together who are still </w:t>
            </w:r>
            <w:proofErr w:type="spellStart"/>
            <w:r w:rsidRPr="00BB119C">
              <w:rPr>
                <w:u w:val="single"/>
              </w:rPr>
              <w:t>dependent</w:t>
            </w:r>
            <w:r w:rsidRPr="00BB119C">
              <w:rPr>
                <w:strike/>
              </w:rPr>
              <w:t>There</w:t>
            </w:r>
            <w:proofErr w:type="spellEnd"/>
            <w:r w:rsidRPr="00BB119C">
              <w:rPr>
                <w:strike/>
              </w:rPr>
              <w:t xml:space="preserve"> are no dependent children of this marriage</w:t>
            </w:r>
            <w:r w:rsidRPr="00083A69">
              <w:t>.</w:t>
            </w:r>
          </w:p>
          <w:p w:rsidR="00BB119C" w:rsidRDefault="00BB119C" w:rsidP="00BB119C">
            <w:pPr>
              <w:pStyle w:val="WABody6above"/>
              <w:rPr>
                <w:color w:val="000000"/>
              </w:rPr>
            </w:pPr>
            <w:r w:rsidRPr="00083A6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083A69">
              <w:instrText xml:space="preserve"> FORMCHECKBOX </w:instrText>
            </w:r>
            <w:r w:rsidR="000B7628">
              <w:fldChar w:fldCharType="separate"/>
            </w:r>
            <w:r w:rsidRPr="00083A69">
              <w:fldChar w:fldCharType="end"/>
            </w:r>
            <w:r w:rsidRPr="00083A69">
              <w:tab/>
              <w:t>This</w:t>
            </w:r>
            <w:r w:rsidRPr="005152D2">
              <w:rPr>
                <w:color w:val="000000"/>
              </w:rPr>
              <w:t xml:space="preserve"> court has jurisdiction over the children </w:t>
            </w:r>
            <w:r w:rsidRPr="00BB119C">
              <w:rPr>
                <w:color w:val="000000"/>
                <w:u w:val="single"/>
              </w:rPr>
              <w:t xml:space="preserve">the spouses have together </w:t>
            </w:r>
            <w:r w:rsidRPr="005152D2">
              <w:rPr>
                <w:color w:val="000000"/>
              </w:rPr>
              <w:t xml:space="preserve">as explained in the </w:t>
            </w:r>
            <w:r w:rsidRPr="00B81A94">
              <w:rPr>
                <w:i/>
                <w:color w:val="000000"/>
              </w:rPr>
              <w:t>Findings and Conclusions</w:t>
            </w:r>
            <w:r>
              <w:rPr>
                <w:color w:val="000000"/>
              </w:rPr>
              <w:t xml:space="preserve"> </w:t>
            </w:r>
            <w:r w:rsidRPr="005152D2">
              <w:rPr>
                <w:color w:val="000000"/>
              </w:rPr>
              <w:t>for this case.</w:t>
            </w:r>
          </w:p>
          <w:p w:rsidR="00BB119C" w:rsidRDefault="00BB119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B119C" w:rsidRDefault="00BB119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In section </w:t>
            </w:r>
            <w:r w:rsidRPr="00BB119C">
              <w:rPr>
                <w:rFonts w:ascii="Arial" w:eastAsia="Times New Roman" w:hAnsi="Arial" w:cs="Arial"/>
                <w:b/>
              </w:rPr>
              <w:t>18, Parenting Plan</w:t>
            </w:r>
            <w:r>
              <w:rPr>
                <w:rFonts w:ascii="Arial" w:eastAsia="Times New Roman" w:hAnsi="Arial" w:cs="Arial"/>
              </w:rPr>
              <w:t>, change the first check box option as follows:</w:t>
            </w:r>
          </w:p>
          <w:p w:rsidR="00BB119C" w:rsidRPr="00BB119C" w:rsidRDefault="00BB119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B119C" w:rsidRPr="00BB119C" w:rsidRDefault="00BB119C" w:rsidP="00BB119C">
            <w:pPr>
              <w:tabs>
                <w:tab w:val="left" w:pos="920"/>
              </w:tabs>
              <w:spacing w:after="0" w:line="240" w:lineRule="auto"/>
              <w:ind w:left="965" w:hanging="360"/>
              <w:rPr>
                <w:rFonts w:ascii="Arial" w:eastAsia="Times New Roman" w:hAnsi="Arial" w:cs="Arial"/>
              </w:rPr>
            </w:pPr>
            <w:r w:rsidRPr="00BB119C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BB119C">
              <w:rPr>
                <w:rFonts w:ascii="Arial" w:hAnsi="Arial" w:cs="Arial"/>
              </w:rPr>
              <w:instrText xml:space="preserve"> FORMCHECKBOX </w:instrText>
            </w:r>
            <w:r w:rsidR="000B7628">
              <w:rPr>
                <w:rFonts w:ascii="Arial" w:hAnsi="Arial" w:cs="Arial"/>
              </w:rPr>
            </w:r>
            <w:r w:rsidR="000B7628">
              <w:rPr>
                <w:rFonts w:ascii="Arial" w:hAnsi="Arial" w:cs="Arial"/>
              </w:rPr>
              <w:fldChar w:fldCharType="separate"/>
            </w:r>
            <w:r w:rsidRPr="00BB119C">
              <w:rPr>
                <w:rFonts w:ascii="Arial" w:hAnsi="Arial" w:cs="Arial"/>
              </w:rPr>
              <w:fldChar w:fldCharType="end"/>
            </w:r>
            <w:r w:rsidRPr="00BB119C">
              <w:rPr>
                <w:rFonts w:ascii="Arial" w:hAnsi="Arial" w:cs="Arial"/>
              </w:rPr>
              <w:tab/>
            </w:r>
            <w:r w:rsidRPr="00BB119C">
              <w:rPr>
                <w:rFonts w:ascii="Arial" w:hAnsi="Arial" w:cs="Arial"/>
                <w:u w:val="single"/>
              </w:rPr>
              <w:t>Does not apply.</w:t>
            </w:r>
            <w:r w:rsidRPr="00BB119C">
              <w:rPr>
                <w:rFonts w:ascii="Arial" w:hAnsi="Arial" w:cs="Arial"/>
              </w:rPr>
              <w:t xml:space="preserve">  </w:t>
            </w:r>
            <w:proofErr w:type="spellStart"/>
            <w:r w:rsidRPr="00BB119C">
              <w:rPr>
                <w:rFonts w:ascii="Arial" w:hAnsi="Arial" w:cs="Arial"/>
              </w:rPr>
              <w:t>The</w:t>
            </w:r>
            <w:r w:rsidRPr="00BB119C">
              <w:rPr>
                <w:rFonts w:ascii="Arial" w:hAnsi="Arial" w:cs="Arial"/>
                <w:strike/>
              </w:rPr>
              <w:t>re</w:t>
            </w:r>
            <w:proofErr w:type="spellEnd"/>
            <w:r w:rsidRPr="00BB119C">
              <w:rPr>
                <w:rFonts w:ascii="Arial" w:hAnsi="Arial" w:cs="Arial"/>
              </w:rPr>
              <w:t xml:space="preserve"> </w:t>
            </w:r>
            <w:r w:rsidRPr="00BB119C">
              <w:rPr>
                <w:rFonts w:ascii="Arial" w:hAnsi="Arial" w:cs="Arial"/>
                <w:u w:val="single"/>
              </w:rPr>
              <w:t>spouses have</w:t>
            </w:r>
            <w:r w:rsidRPr="00BB119C">
              <w:rPr>
                <w:rFonts w:ascii="Arial" w:hAnsi="Arial" w:cs="Arial"/>
              </w:rPr>
              <w:t xml:space="preserve"> </w:t>
            </w:r>
            <w:r w:rsidRPr="00BB119C">
              <w:rPr>
                <w:rFonts w:ascii="Arial" w:hAnsi="Arial" w:cs="Arial"/>
                <w:strike/>
              </w:rPr>
              <w:t xml:space="preserve">are </w:t>
            </w:r>
            <w:r w:rsidRPr="00BB119C">
              <w:rPr>
                <w:rFonts w:ascii="Arial" w:hAnsi="Arial" w:cs="Arial"/>
              </w:rPr>
              <w:t xml:space="preserve">no dependent children </w:t>
            </w:r>
            <w:r w:rsidRPr="00BB119C">
              <w:rPr>
                <w:rFonts w:ascii="Arial" w:hAnsi="Arial" w:cs="Arial"/>
                <w:u w:val="single"/>
              </w:rPr>
              <w:t>together,</w:t>
            </w:r>
            <w:r w:rsidRPr="00BB119C">
              <w:rPr>
                <w:rFonts w:ascii="Arial" w:hAnsi="Arial" w:cs="Arial"/>
              </w:rPr>
              <w:t xml:space="preserve"> </w:t>
            </w:r>
            <w:r w:rsidRPr="00BB119C">
              <w:rPr>
                <w:rFonts w:ascii="Arial" w:hAnsi="Arial" w:cs="Arial"/>
                <w:strike/>
              </w:rPr>
              <w:t>of this marriage</w:t>
            </w:r>
            <w:r w:rsidRPr="00BB119C">
              <w:rPr>
                <w:rFonts w:ascii="Arial" w:hAnsi="Arial" w:cs="Arial"/>
              </w:rPr>
              <w:t xml:space="preserve"> or the court does not have jurisdiction over the children.</w:t>
            </w:r>
          </w:p>
          <w:p w:rsidR="00BB119C" w:rsidRDefault="00BB119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B119C" w:rsidRDefault="00BB119C" w:rsidP="00BB119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In section </w:t>
            </w:r>
            <w:r w:rsidRPr="00BB119C">
              <w:rPr>
                <w:rFonts w:ascii="Arial" w:eastAsia="Times New Roman" w:hAnsi="Arial" w:cs="Arial"/>
                <w:b/>
              </w:rPr>
              <w:t>19, Child Support</w:t>
            </w:r>
            <w:r>
              <w:rPr>
                <w:rFonts w:ascii="Arial" w:eastAsia="Times New Roman" w:hAnsi="Arial" w:cs="Arial"/>
              </w:rPr>
              <w:t>, change the first check box option as follows:</w:t>
            </w:r>
          </w:p>
          <w:p w:rsidR="00BB119C" w:rsidRPr="00BB119C" w:rsidRDefault="00BB119C" w:rsidP="00BB119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B119C" w:rsidRPr="00BB119C" w:rsidRDefault="00BB119C" w:rsidP="00BB119C">
            <w:pPr>
              <w:tabs>
                <w:tab w:val="left" w:pos="920"/>
              </w:tabs>
              <w:spacing w:after="0" w:line="240" w:lineRule="auto"/>
              <w:ind w:left="965" w:hanging="360"/>
              <w:rPr>
                <w:rFonts w:ascii="Arial" w:eastAsia="Times New Roman" w:hAnsi="Arial" w:cs="Arial"/>
              </w:rPr>
            </w:pPr>
            <w:r w:rsidRPr="00BB119C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BB119C">
              <w:rPr>
                <w:rFonts w:ascii="Arial" w:hAnsi="Arial" w:cs="Arial"/>
              </w:rPr>
              <w:instrText xml:space="preserve"> FORMCHECKBOX </w:instrText>
            </w:r>
            <w:r w:rsidR="000B7628">
              <w:rPr>
                <w:rFonts w:ascii="Arial" w:hAnsi="Arial" w:cs="Arial"/>
              </w:rPr>
            </w:r>
            <w:r w:rsidR="000B7628">
              <w:rPr>
                <w:rFonts w:ascii="Arial" w:hAnsi="Arial" w:cs="Arial"/>
              </w:rPr>
              <w:fldChar w:fldCharType="separate"/>
            </w:r>
            <w:r w:rsidRPr="00BB119C">
              <w:rPr>
                <w:rFonts w:ascii="Arial" w:hAnsi="Arial" w:cs="Arial"/>
              </w:rPr>
              <w:fldChar w:fldCharType="end"/>
            </w:r>
            <w:r w:rsidRPr="00BB119C">
              <w:rPr>
                <w:rFonts w:ascii="Arial" w:hAnsi="Arial" w:cs="Arial"/>
              </w:rPr>
              <w:tab/>
            </w:r>
            <w:r w:rsidRPr="00BB119C">
              <w:rPr>
                <w:rFonts w:ascii="Arial" w:hAnsi="Arial" w:cs="Arial"/>
                <w:u w:val="single"/>
              </w:rPr>
              <w:t>Does not apply.</w:t>
            </w:r>
            <w:r w:rsidRPr="00BB119C">
              <w:rPr>
                <w:rFonts w:ascii="Arial" w:hAnsi="Arial" w:cs="Arial"/>
              </w:rPr>
              <w:t xml:space="preserve">  </w:t>
            </w:r>
            <w:proofErr w:type="spellStart"/>
            <w:r w:rsidRPr="00BB119C">
              <w:rPr>
                <w:rFonts w:ascii="Arial" w:hAnsi="Arial" w:cs="Arial"/>
              </w:rPr>
              <w:t>The</w:t>
            </w:r>
            <w:r w:rsidRPr="00BB119C">
              <w:rPr>
                <w:rFonts w:ascii="Arial" w:hAnsi="Arial" w:cs="Arial"/>
                <w:strike/>
              </w:rPr>
              <w:t>re</w:t>
            </w:r>
            <w:proofErr w:type="spellEnd"/>
            <w:r w:rsidRPr="00BB119C">
              <w:rPr>
                <w:rFonts w:ascii="Arial" w:hAnsi="Arial" w:cs="Arial"/>
              </w:rPr>
              <w:t xml:space="preserve"> </w:t>
            </w:r>
            <w:r w:rsidRPr="00BB119C">
              <w:rPr>
                <w:rFonts w:ascii="Arial" w:hAnsi="Arial" w:cs="Arial"/>
                <w:u w:val="single"/>
              </w:rPr>
              <w:t>spouses have</w:t>
            </w:r>
            <w:r w:rsidRPr="00BB119C">
              <w:rPr>
                <w:rFonts w:ascii="Arial" w:hAnsi="Arial" w:cs="Arial"/>
              </w:rPr>
              <w:t xml:space="preserve"> </w:t>
            </w:r>
            <w:r w:rsidRPr="00BB119C">
              <w:rPr>
                <w:rFonts w:ascii="Arial" w:hAnsi="Arial" w:cs="Arial"/>
                <w:strike/>
              </w:rPr>
              <w:t xml:space="preserve">are </w:t>
            </w:r>
            <w:r w:rsidRPr="00BB119C">
              <w:rPr>
                <w:rFonts w:ascii="Arial" w:hAnsi="Arial" w:cs="Arial"/>
              </w:rPr>
              <w:t xml:space="preserve">no dependent children </w:t>
            </w:r>
            <w:r w:rsidRPr="00BB119C">
              <w:rPr>
                <w:rFonts w:ascii="Arial" w:hAnsi="Arial" w:cs="Arial"/>
                <w:u w:val="single"/>
              </w:rPr>
              <w:t>together,</w:t>
            </w:r>
            <w:r w:rsidRPr="00BB119C">
              <w:rPr>
                <w:rFonts w:ascii="Arial" w:hAnsi="Arial" w:cs="Arial"/>
              </w:rPr>
              <w:t xml:space="preserve"> </w:t>
            </w:r>
            <w:r w:rsidRPr="00BB119C">
              <w:rPr>
                <w:rFonts w:ascii="Arial" w:hAnsi="Arial" w:cs="Arial"/>
                <w:strike/>
              </w:rPr>
              <w:t>of this marriage</w:t>
            </w:r>
            <w:r w:rsidRPr="00BB119C">
              <w:rPr>
                <w:rFonts w:ascii="Arial" w:hAnsi="Arial" w:cs="Arial"/>
              </w:rPr>
              <w:t xml:space="preserve"> or the court does not have jurisdiction over the children.</w:t>
            </w:r>
          </w:p>
          <w:p w:rsidR="00BB119C" w:rsidRPr="00FE03C7" w:rsidRDefault="00BB119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00013C" w:rsidRPr="00FE03C7" w:rsidTr="004A5E3C">
        <w:trPr>
          <w:trHeight w:val="411"/>
        </w:trPr>
        <w:tc>
          <w:tcPr>
            <w:tcW w:w="2070" w:type="dxa"/>
            <w:shd w:val="clear" w:color="auto" w:fill="auto"/>
          </w:tcPr>
          <w:p w:rsidR="0000013C" w:rsidRDefault="0000013C" w:rsidP="004F065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E03C7">
              <w:rPr>
                <w:rFonts w:ascii="Arial" w:eastAsia="Times New Roman" w:hAnsi="Arial" w:cs="Arial"/>
                <w:color w:val="000000"/>
              </w:rPr>
              <w:lastRenderedPageBreak/>
              <w:t>FL Divorce 242</w:t>
            </w:r>
          </w:p>
          <w:p w:rsidR="0077032D" w:rsidRPr="00FE03C7" w:rsidRDefault="0077032D" w:rsidP="006223DA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</w:p>
        </w:tc>
        <w:tc>
          <w:tcPr>
            <w:tcW w:w="7500" w:type="dxa"/>
            <w:shd w:val="clear" w:color="auto" w:fill="auto"/>
            <w:vAlign w:val="center"/>
          </w:tcPr>
          <w:p w:rsidR="0000013C" w:rsidRDefault="0000013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Final Order Ending Registered Domestic Partnership (Dissolution Decree) / Legal Separation Order / Invalid Registered Domestic Partnership Order (Annulment Decree) / Valid Registered Domestic Partnership Order</w:t>
            </w:r>
          </w:p>
          <w:p w:rsidR="0003311C" w:rsidRDefault="0003311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03311C" w:rsidRPr="00FE03C7" w:rsidRDefault="0003311C" w:rsidP="0003311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Change the revised date in the footer to:  </w:t>
            </w:r>
            <w:r w:rsidRPr="00FE03C7">
              <w:rPr>
                <w:rFonts w:ascii="Arial" w:eastAsia="Times New Roman" w:hAnsi="Arial" w:cs="Arial"/>
                <w:i/>
              </w:rPr>
              <w:t>(05/16, rev.4/25/16)</w:t>
            </w:r>
            <w:r w:rsidRPr="00FE03C7">
              <w:rPr>
                <w:rFonts w:ascii="Arial" w:eastAsia="Times New Roman" w:hAnsi="Arial" w:cs="Arial"/>
              </w:rPr>
              <w:t>.</w:t>
            </w:r>
          </w:p>
          <w:p w:rsidR="0003311C" w:rsidRDefault="0003311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B119C" w:rsidRDefault="00BB119C" w:rsidP="00BB119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In section 17, change the title as follows:  </w:t>
            </w:r>
            <w:r w:rsidRPr="00BB119C">
              <w:rPr>
                <w:rFonts w:ascii="Arial" w:eastAsia="Times New Roman" w:hAnsi="Arial" w:cs="Arial"/>
                <w:b/>
              </w:rPr>
              <w:t xml:space="preserve">Children </w:t>
            </w:r>
            <w:r w:rsidRPr="00BB119C">
              <w:rPr>
                <w:rFonts w:ascii="Arial" w:eastAsia="Times New Roman" w:hAnsi="Arial" w:cs="Arial"/>
                <w:b/>
                <w:u w:val="single"/>
              </w:rPr>
              <w:t xml:space="preserve">of the </w:t>
            </w:r>
            <w:r>
              <w:rPr>
                <w:rFonts w:ascii="Arial" w:eastAsia="Times New Roman" w:hAnsi="Arial" w:cs="Arial"/>
                <w:b/>
                <w:u w:val="single"/>
              </w:rPr>
              <w:t>domestic partnership</w:t>
            </w:r>
            <w:r>
              <w:rPr>
                <w:rFonts w:ascii="Arial" w:eastAsia="Times New Roman" w:hAnsi="Arial" w:cs="Arial"/>
              </w:rPr>
              <w:t>, and change the first check box and the beginning of the second check box option as follows:</w:t>
            </w:r>
          </w:p>
          <w:p w:rsidR="00BB119C" w:rsidRDefault="00BB119C" w:rsidP="00BB119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B119C" w:rsidRPr="00083A69" w:rsidRDefault="00BB119C" w:rsidP="00BB119C">
            <w:pPr>
              <w:pStyle w:val="WABody6above"/>
            </w:pPr>
            <w:r w:rsidRPr="00083A6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083A69">
              <w:instrText xml:space="preserve"> FORMCHECKBOX </w:instrText>
            </w:r>
            <w:r w:rsidR="000B7628">
              <w:fldChar w:fldCharType="separate"/>
            </w:r>
            <w:r w:rsidRPr="00083A69">
              <w:fldChar w:fldCharType="end"/>
            </w:r>
            <w:r w:rsidRPr="00083A69">
              <w:tab/>
            </w:r>
            <w:r w:rsidRPr="00BB119C">
              <w:rPr>
                <w:u w:val="single"/>
              </w:rPr>
              <w:t xml:space="preserve">The </w:t>
            </w:r>
            <w:r>
              <w:rPr>
                <w:u w:val="single"/>
              </w:rPr>
              <w:t>domestic partners</w:t>
            </w:r>
            <w:r w:rsidRPr="00BB119C">
              <w:rPr>
                <w:u w:val="single"/>
              </w:rPr>
              <w:t xml:space="preserve"> have </w:t>
            </w:r>
            <w:r w:rsidRPr="00BB119C">
              <w:rPr>
                <w:b/>
                <w:u w:val="single"/>
              </w:rPr>
              <w:t>no</w:t>
            </w:r>
            <w:r w:rsidRPr="00BB119C">
              <w:rPr>
                <w:u w:val="single"/>
              </w:rPr>
              <w:t xml:space="preserve"> children together who are still </w:t>
            </w:r>
            <w:proofErr w:type="spellStart"/>
            <w:r w:rsidRPr="00BB119C">
              <w:rPr>
                <w:u w:val="single"/>
              </w:rPr>
              <w:t>dependent</w:t>
            </w:r>
            <w:r w:rsidRPr="00BB119C">
              <w:rPr>
                <w:strike/>
              </w:rPr>
              <w:t>There</w:t>
            </w:r>
            <w:proofErr w:type="spellEnd"/>
            <w:r w:rsidRPr="00BB119C">
              <w:rPr>
                <w:strike/>
              </w:rPr>
              <w:t xml:space="preserve"> are no dependent children of this </w:t>
            </w:r>
            <w:r>
              <w:rPr>
                <w:strike/>
              </w:rPr>
              <w:t>domestic partnership</w:t>
            </w:r>
            <w:r w:rsidRPr="00083A69">
              <w:t>.</w:t>
            </w:r>
          </w:p>
          <w:p w:rsidR="00BB119C" w:rsidRDefault="00BB119C" w:rsidP="00BB119C">
            <w:pPr>
              <w:pStyle w:val="WABody6above"/>
              <w:rPr>
                <w:color w:val="000000"/>
              </w:rPr>
            </w:pPr>
            <w:r w:rsidRPr="00083A69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083A69">
              <w:instrText xml:space="preserve"> FORMCHECKBOX </w:instrText>
            </w:r>
            <w:r w:rsidR="000B7628">
              <w:fldChar w:fldCharType="separate"/>
            </w:r>
            <w:r w:rsidRPr="00083A69">
              <w:fldChar w:fldCharType="end"/>
            </w:r>
            <w:r w:rsidRPr="00083A69">
              <w:tab/>
              <w:t>This</w:t>
            </w:r>
            <w:r w:rsidRPr="005152D2">
              <w:rPr>
                <w:color w:val="000000"/>
              </w:rPr>
              <w:t xml:space="preserve"> court has jurisdiction over the children </w:t>
            </w:r>
            <w:r w:rsidRPr="00BB119C">
              <w:rPr>
                <w:color w:val="000000"/>
                <w:u w:val="single"/>
              </w:rPr>
              <w:t xml:space="preserve">the </w:t>
            </w:r>
            <w:r>
              <w:rPr>
                <w:color w:val="000000"/>
                <w:u w:val="single"/>
              </w:rPr>
              <w:t>domestic partners</w:t>
            </w:r>
            <w:r w:rsidRPr="00BB119C">
              <w:rPr>
                <w:color w:val="000000"/>
                <w:u w:val="single"/>
              </w:rPr>
              <w:t xml:space="preserve"> have together </w:t>
            </w:r>
            <w:r w:rsidRPr="005152D2">
              <w:rPr>
                <w:color w:val="000000"/>
              </w:rPr>
              <w:t xml:space="preserve">as explained in the </w:t>
            </w:r>
            <w:r w:rsidRPr="00B81A94">
              <w:rPr>
                <w:i/>
                <w:color w:val="000000"/>
              </w:rPr>
              <w:t>Findings and Conclusions</w:t>
            </w:r>
            <w:r>
              <w:rPr>
                <w:color w:val="000000"/>
              </w:rPr>
              <w:t xml:space="preserve"> </w:t>
            </w:r>
            <w:r w:rsidRPr="005152D2">
              <w:rPr>
                <w:color w:val="000000"/>
              </w:rPr>
              <w:t>for this case.</w:t>
            </w:r>
          </w:p>
          <w:p w:rsidR="00BB119C" w:rsidRDefault="00BB119C" w:rsidP="00BB119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B119C" w:rsidRDefault="00BB119C" w:rsidP="00BB119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In section </w:t>
            </w:r>
            <w:r w:rsidRPr="00BB119C">
              <w:rPr>
                <w:rFonts w:ascii="Arial" w:eastAsia="Times New Roman" w:hAnsi="Arial" w:cs="Arial"/>
                <w:b/>
              </w:rPr>
              <w:t>18, Parenting Plan</w:t>
            </w:r>
            <w:r>
              <w:rPr>
                <w:rFonts w:ascii="Arial" w:eastAsia="Times New Roman" w:hAnsi="Arial" w:cs="Arial"/>
              </w:rPr>
              <w:t>, change the first check box option as follows:</w:t>
            </w:r>
          </w:p>
          <w:p w:rsidR="00BB119C" w:rsidRPr="00BB119C" w:rsidRDefault="00BB119C" w:rsidP="00BB119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B119C" w:rsidRPr="00BB119C" w:rsidRDefault="00BB119C" w:rsidP="00BB119C">
            <w:pPr>
              <w:tabs>
                <w:tab w:val="left" w:pos="920"/>
              </w:tabs>
              <w:spacing w:after="0" w:line="240" w:lineRule="auto"/>
              <w:ind w:left="965" w:hanging="360"/>
              <w:rPr>
                <w:rFonts w:ascii="Arial" w:eastAsia="Times New Roman" w:hAnsi="Arial" w:cs="Arial"/>
              </w:rPr>
            </w:pPr>
            <w:r w:rsidRPr="00BB119C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BB119C">
              <w:rPr>
                <w:rFonts w:ascii="Arial" w:hAnsi="Arial" w:cs="Arial"/>
              </w:rPr>
              <w:instrText xml:space="preserve"> FORMCHECKBOX </w:instrText>
            </w:r>
            <w:r w:rsidR="000B7628">
              <w:rPr>
                <w:rFonts w:ascii="Arial" w:hAnsi="Arial" w:cs="Arial"/>
              </w:rPr>
            </w:r>
            <w:r w:rsidR="000B7628">
              <w:rPr>
                <w:rFonts w:ascii="Arial" w:hAnsi="Arial" w:cs="Arial"/>
              </w:rPr>
              <w:fldChar w:fldCharType="separate"/>
            </w:r>
            <w:r w:rsidRPr="00BB119C">
              <w:rPr>
                <w:rFonts w:ascii="Arial" w:hAnsi="Arial" w:cs="Arial"/>
              </w:rPr>
              <w:fldChar w:fldCharType="end"/>
            </w:r>
            <w:r w:rsidRPr="00BB119C">
              <w:rPr>
                <w:rFonts w:ascii="Arial" w:hAnsi="Arial" w:cs="Arial"/>
              </w:rPr>
              <w:tab/>
            </w:r>
            <w:r w:rsidRPr="00BB119C">
              <w:rPr>
                <w:rFonts w:ascii="Arial" w:hAnsi="Arial" w:cs="Arial"/>
                <w:u w:val="single"/>
              </w:rPr>
              <w:t>Does not apply.</w:t>
            </w:r>
            <w:r w:rsidRPr="00BB119C">
              <w:rPr>
                <w:rFonts w:ascii="Arial" w:hAnsi="Arial" w:cs="Arial"/>
              </w:rPr>
              <w:t xml:space="preserve">  The</w:t>
            </w:r>
            <w:r w:rsidRPr="00BB119C">
              <w:rPr>
                <w:rFonts w:ascii="Arial" w:hAnsi="Arial" w:cs="Arial"/>
                <w:strike/>
              </w:rPr>
              <w:t>re</w:t>
            </w:r>
            <w:r w:rsidRPr="00BB119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>domestic partners</w:t>
            </w:r>
            <w:r w:rsidRPr="00BB119C">
              <w:rPr>
                <w:rFonts w:ascii="Arial" w:hAnsi="Arial" w:cs="Arial"/>
                <w:u w:val="single"/>
              </w:rPr>
              <w:t xml:space="preserve"> have</w:t>
            </w:r>
            <w:r w:rsidRPr="00BB119C">
              <w:rPr>
                <w:rFonts w:ascii="Arial" w:hAnsi="Arial" w:cs="Arial"/>
              </w:rPr>
              <w:t xml:space="preserve"> </w:t>
            </w:r>
            <w:r w:rsidRPr="00BB119C">
              <w:rPr>
                <w:rFonts w:ascii="Arial" w:hAnsi="Arial" w:cs="Arial"/>
                <w:strike/>
              </w:rPr>
              <w:t xml:space="preserve">are </w:t>
            </w:r>
            <w:r w:rsidRPr="00BB119C">
              <w:rPr>
                <w:rFonts w:ascii="Arial" w:hAnsi="Arial" w:cs="Arial"/>
              </w:rPr>
              <w:t xml:space="preserve">no dependent children </w:t>
            </w:r>
            <w:r w:rsidRPr="00BB119C">
              <w:rPr>
                <w:rFonts w:ascii="Arial" w:hAnsi="Arial" w:cs="Arial"/>
                <w:u w:val="single"/>
              </w:rPr>
              <w:t>together,</w:t>
            </w:r>
            <w:r w:rsidRPr="00BB119C">
              <w:rPr>
                <w:rFonts w:ascii="Arial" w:hAnsi="Arial" w:cs="Arial"/>
              </w:rPr>
              <w:t xml:space="preserve"> </w:t>
            </w:r>
            <w:r w:rsidRPr="00BB119C">
              <w:rPr>
                <w:rFonts w:ascii="Arial" w:hAnsi="Arial" w:cs="Arial"/>
                <w:strike/>
              </w:rPr>
              <w:t xml:space="preserve">of this </w:t>
            </w:r>
            <w:r>
              <w:rPr>
                <w:rFonts w:ascii="Arial" w:hAnsi="Arial" w:cs="Arial"/>
                <w:strike/>
              </w:rPr>
              <w:t>domestic partnership</w:t>
            </w:r>
            <w:r w:rsidRPr="00BB119C">
              <w:rPr>
                <w:rFonts w:ascii="Arial" w:hAnsi="Arial" w:cs="Arial"/>
              </w:rPr>
              <w:t xml:space="preserve"> or the court does not have jurisdiction over the children.</w:t>
            </w:r>
          </w:p>
          <w:p w:rsidR="00BB119C" w:rsidRDefault="00BB119C" w:rsidP="00BB119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B119C" w:rsidRDefault="00BB119C" w:rsidP="00BB119C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In section </w:t>
            </w:r>
            <w:r w:rsidRPr="00BB119C">
              <w:rPr>
                <w:rFonts w:ascii="Arial" w:eastAsia="Times New Roman" w:hAnsi="Arial" w:cs="Arial"/>
                <w:b/>
              </w:rPr>
              <w:t>19, Child Support</w:t>
            </w:r>
            <w:r>
              <w:rPr>
                <w:rFonts w:ascii="Arial" w:eastAsia="Times New Roman" w:hAnsi="Arial" w:cs="Arial"/>
              </w:rPr>
              <w:t>, change the first check box option as follows:</w:t>
            </w:r>
          </w:p>
          <w:p w:rsidR="00BB119C" w:rsidRPr="00BB119C" w:rsidRDefault="00BB119C" w:rsidP="00BB119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B119C" w:rsidRPr="00BB119C" w:rsidRDefault="00BB119C" w:rsidP="00BB119C">
            <w:pPr>
              <w:tabs>
                <w:tab w:val="left" w:pos="920"/>
              </w:tabs>
              <w:spacing w:after="0" w:line="240" w:lineRule="auto"/>
              <w:ind w:left="965" w:hanging="360"/>
              <w:rPr>
                <w:rFonts w:ascii="Arial" w:eastAsia="Times New Roman" w:hAnsi="Arial" w:cs="Arial"/>
              </w:rPr>
            </w:pPr>
            <w:r w:rsidRPr="00BB119C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BB119C">
              <w:rPr>
                <w:rFonts w:ascii="Arial" w:hAnsi="Arial" w:cs="Arial"/>
              </w:rPr>
              <w:instrText xml:space="preserve"> FORMCHECKBOX </w:instrText>
            </w:r>
            <w:r w:rsidR="000B7628">
              <w:rPr>
                <w:rFonts w:ascii="Arial" w:hAnsi="Arial" w:cs="Arial"/>
              </w:rPr>
            </w:r>
            <w:r w:rsidR="000B7628">
              <w:rPr>
                <w:rFonts w:ascii="Arial" w:hAnsi="Arial" w:cs="Arial"/>
              </w:rPr>
              <w:fldChar w:fldCharType="separate"/>
            </w:r>
            <w:r w:rsidRPr="00BB119C">
              <w:rPr>
                <w:rFonts w:ascii="Arial" w:hAnsi="Arial" w:cs="Arial"/>
              </w:rPr>
              <w:fldChar w:fldCharType="end"/>
            </w:r>
            <w:r w:rsidRPr="00BB119C">
              <w:rPr>
                <w:rFonts w:ascii="Arial" w:hAnsi="Arial" w:cs="Arial"/>
              </w:rPr>
              <w:tab/>
            </w:r>
            <w:r w:rsidRPr="00BB119C">
              <w:rPr>
                <w:rFonts w:ascii="Arial" w:hAnsi="Arial" w:cs="Arial"/>
                <w:u w:val="single"/>
              </w:rPr>
              <w:t>Does not apply.</w:t>
            </w:r>
            <w:r w:rsidRPr="00BB119C">
              <w:rPr>
                <w:rFonts w:ascii="Arial" w:hAnsi="Arial" w:cs="Arial"/>
              </w:rPr>
              <w:t xml:space="preserve">  The</w:t>
            </w:r>
            <w:r w:rsidRPr="00BB119C">
              <w:rPr>
                <w:rFonts w:ascii="Arial" w:hAnsi="Arial" w:cs="Arial"/>
                <w:strike/>
              </w:rPr>
              <w:t>re</w:t>
            </w:r>
            <w:r w:rsidRPr="00BB119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u w:val="single"/>
              </w:rPr>
              <w:t xml:space="preserve">domestic partners </w:t>
            </w:r>
            <w:r w:rsidRPr="00BB119C">
              <w:rPr>
                <w:rFonts w:ascii="Arial" w:hAnsi="Arial" w:cs="Arial"/>
                <w:u w:val="single"/>
              </w:rPr>
              <w:t>have</w:t>
            </w:r>
            <w:r w:rsidRPr="00BB119C">
              <w:rPr>
                <w:rFonts w:ascii="Arial" w:hAnsi="Arial" w:cs="Arial"/>
              </w:rPr>
              <w:t xml:space="preserve"> </w:t>
            </w:r>
            <w:r w:rsidRPr="00BB119C">
              <w:rPr>
                <w:rFonts w:ascii="Arial" w:hAnsi="Arial" w:cs="Arial"/>
                <w:strike/>
              </w:rPr>
              <w:t xml:space="preserve">are </w:t>
            </w:r>
            <w:r w:rsidRPr="00BB119C">
              <w:rPr>
                <w:rFonts w:ascii="Arial" w:hAnsi="Arial" w:cs="Arial"/>
              </w:rPr>
              <w:t xml:space="preserve">no dependent children </w:t>
            </w:r>
            <w:r w:rsidRPr="00BB119C">
              <w:rPr>
                <w:rFonts w:ascii="Arial" w:hAnsi="Arial" w:cs="Arial"/>
                <w:u w:val="single"/>
              </w:rPr>
              <w:t>together,</w:t>
            </w:r>
            <w:r w:rsidRPr="00BB119C">
              <w:rPr>
                <w:rFonts w:ascii="Arial" w:hAnsi="Arial" w:cs="Arial"/>
              </w:rPr>
              <w:t xml:space="preserve"> </w:t>
            </w:r>
            <w:r w:rsidRPr="00BB119C">
              <w:rPr>
                <w:rFonts w:ascii="Arial" w:hAnsi="Arial" w:cs="Arial"/>
                <w:strike/>
              </w:rPr>
              <w:t xml:space="preserve">of this </w:t>
            </w:r>
            <w:r>
              <w:rPr>
                <w:rFonts w:ascii="Arial" w:hAnsi="Arial" w:cs="Arial"/>
                <w:strike/>
              </w:rPr>
              <w:t>domestic partnership</w:t>
            </w:r>
            <w:r w:rsidRPr="00BB119C">
              <w:rPr>
                <w:rFonts w:ascii="Arial" w:hAnsi="Arial" w:cs="Arial"/>
              </w:rPr>
              <w:t xml:space="preserve"> or the court does not have jurisdiction over the children.</w:t>
            </w:r>
          </w:p>
          <w:p w:rsidR="0003311C" w:rsidRPr="00FE03C7" w:rsidRDefault="0003311C" w:rsidP="00A16EB6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:rsidR="00134345" w:rsidRPr="00FE03C7" w:rsidRDefault="00134345" w:rsidP="00134345">
      <w:pPr>
        <w:spacing w:after="0" w:line="240" w:lineRule="auto"/>
        <w:rPr>
          <w:rFonts w:ascii="Arial" w:hAnsi="Arial" w:cs="Arial"/>
        </w:rPr>
      </w:pPr>
    </w:p>
    <w:p w:rsidR="00CF63F9" w:rsidRPr="00FE03C7" w:rsidRDefault="00CF63F9" w:rsidP="00134345">
      <w:pPr>
        <w:spacing w:after="0" w:line="240" w:lineRule="auto"/>
        <w:rPr>
          <w:rFonts w:ascii="Arial" w:hAnsi="Arial" w:cs="Arial"/>
        </w:rPr>
      </w:pPr>
    </w:p>
    <w:p w:rsidR="00CF63F9" w:rsidRPr="00FE03C7" w:rsidRDefault="00CF63F9" w:rsidP="00134345">
      <w:pPr>
        <w:spacing w:after="0" w:line="240" w:lineRule="auto"/>
        <w:rPr>
          <w:rFonts w:ascii="Arial" w:hAnsi="Arial" w:cs="Arial"/>
        </w:rPr>
      </w:pPr>
      <w:r w:rsidRPr="00FE03C7">
        <w:rPr>
          <w:rFonts w:ascii="Arial" w:hAnsi="Arial" w:cs="Arial"/>
        </w:rPr>
        <w:t>Modification of Child Support Forms</w:t>
      </w:r>
    </w:p>
    <w:p w:rsidR="00CF63F9" w:rsidRPr="00FE03C7" w:rsidRDefault="00CF63F9" w:rsidP="00134345">
      <w:pPr>
        <w:spacing w:after="0" w:line="240" w:lineRule="auto"/>
        <w:rPr>
          <w:rFonts w:ascii="Arial" w:hAnsi="Arial" w:cs="Arial"/>
        </w:rPr>
      </w:pPr>
    </w:p>
    <w:tbl>
      <w:tblPr>
        <w:tblW w:w="9440" w:type="dxa"/>
        <w:tblInd w:w="5" w:type="dxa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1975"/>
        <w:gridCol w:w="7465"/>
      </w:tblGrid>
      <w:tr w:rsidR="0000013C" w:rsidRPr="00FE03C7" w:rsidTr="0000013C">
        <w:trPr>
          <w:trHeight w:val="43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13C" w:rsidRPr="00FE03C7" w:rsidRDefault="0000013C" w:rsidP="00CF63F9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E03C7">
              <w:rPr>
                <w:rFonts w:ascii="Arial" w:eastAsia="Times New Roman" w:hAnsi="Arial" w:cs="Arial"/>
                <w:color w:val="000000"/>
              </w:rPr>
              <w:t>FL Modify 510</w:t>
            </w:r>
          </w:p>
        </w:tc>
        <w:tc>
          <w:tcPr>
            <w:tcW w:w="7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13C" w:rsidRDefault="0000013C" w:rsidP="00CF63F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Final Order and Findings on Petition to Modify Child Support Order</w:t>
            </w:r>
          </w:p>
          <w:p w:rsidR="00BB119C" w:rsidRDefault="00BB119C" w:rsidP="00CF63F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B119C" w:rsidRDefault="00BB119C" w:rsidP="00BB119C">
            <w:pPr>
              <w:pStyle w:val="WAItem"/>
              <w:numPr>
                <w:ilvl w:val="0"/>
                <w:numId w:val="0"/>
              </w:numPr>
              <w:suppressAutoHyphens w:val="0"/>
              <w:outlineLvl w:val="1"/>
              <w:rPr>
                <w:rStyle w:val="WAItemTitle"/>
                <w:sz w:val="22"/>
                <w:szCs w:val="22"/>
              </w:rPr>
            </w:pPr>
            <w:r w:rsidRPr="00BB119C">
              <w:rPr>
                <w:rFonts w:eastAsia="Times New Roman"/>
                <w:b w:val="0"/>
                <w:sz w:val="22"/>
                <w:szCs w:val="22"/>
              </w:rPr>
              <w:t>In section</w:t>
            </w:r>
            <w:r w:rsidRPr="00BB119C">
              <w:rPr>
                <w:rFonts w:eastAsia="Times New Roman"/>
                <w:sz w:val="22"/>
                <w:szCs w:val="22"/>
              </w:rPr>
              <w:t xml:space="preserve"> 9, </w:t>
            </w:r>
            <w:r w:rsidRPr="00BB119C">
              <w:rPr>
                <w:rStyle w:val="WAItemTitle"/>
                <w:b/>
                <w:sz w:val="22"/>
                <w:szCs w:val="22"/>
              </w:rPr>
              <w:t>Overpayment / underpayment caused by modification</w:t>
            </w:r>
            <w:r>
              <w:rPr>
                <w:rStyle w:val="WAItemTitle"/>
                <w:sz w:val="22"/>
                <w:szCs w:val="22"/>
              </w:rPr>
              <w:t>, in the check box for “</w:t>
            </w:r>
            <w:r w:rsidR="008E4B39">
              <w:rPr>
                <w:rStyle w:val="WAItemTitle"/>
                <w:b/>
                <w:sz w:val="22"/>
                <w:szCs w:val="22"/>
              </w:rPr>
              <w:t>U</w:t>
            </w:r>
            <w:r w:rsidRPr="00BB119C">
              <w:rPr>
                <w:rStyle w:val="WAItemTitle"/>
                <w:b/>
                <w:sz w:val="22"/>
                <w:szCs w:val="22"/>
              </w:rPr>
              <w:t>nderpayment</w:t>
            </w:r>
            <w:r>
              <w:rPr>
                <w:rStyle w:val="WAItemTitle"/>
                <w:sz w:val="22"/>
                <w:szCs w:val="22"/>
              </w:rPr>
              <w:t>” change the last sentence as follows:</w:t>
            </w:r>
          </w:p>
          <w:p w:rsidR="00BB119C" w:rsidRPr="008E4B39" w:rsidRDefault="00BB119C" w:rsidP="008E4B39">
            <w:pPr>
              <w:pStyle w:val="WAItem"/>
              <w:numPr>
                <w:ilvl w:val="0"/>
                <w:numId w:val="0"/>
              </w:numPr>
              <w:suppressAutoHyphens w:val="0"/>
              <w:ind w:left="720"/>
              <w:outlineLvl w:val="1"/>
              <w:rPr>
                <w:rStyle w:val="WAItemTitle"/>
                <w:b/>
                <w:sz w:val="22"/>
                <w:szCs w:val="22"/>
              </w:rPr>
            </w:pPr>
            <w:r>
              <w:rPr>
                <w:rStyle w:val="WAItemTitle"/>
                <w:sz w:val="22"/>
                <w:szCs w:val="22"/>
              </w:rPr>
              <w:t>“…</w:t>
            </w:r>
            <w:r w:rsidRPr="008E4B39">
              <w:rPr>
                <w:b w:val="0"/>
                <w:sz w:val="22"/>
                <w:szCs w:val="22"/>
              </w:rPr>
              <w:t>The underpayment must be paid according to the judgment in section</w:t>
            </w:r>
            <w:r>
              <w:t xml:space="preserve"> </w:t>
            </w:r>
            <w:r w:rsidRPr="008E4B39">
              <w:rPr>
                <w:rFonts w:ascii="Arial Black" w:hAnsi="Arial Black"/>
                <w:u w:val="single"/>
              </w:rPr>
              <w:t>22</w:t>
            </w:r>
            <w:r w:rsidR="008E4B39" w:rsidRPr="008E4B39">
              <w:rPr>
                <w:rFonts w:ascii="Arial Black" w:hAnsi="Arial Black"/>
                <w:strike/>
              </w:rPr>
              <w:t>2</w:t>
            </w:r>
            <w:r w:rsidRPr="008E4B39">
              <w:rPr>
                <w:rFonts w:ascii="Arial Black" w:hAnsi="Arial Black"/>
                <w:strike/>
              </w:rPr>
              <w:t>3</w:t>
            </w:r>
            <w:r>
              <w:t xml:space="preserve"> </w:t>
            </w:r>
            <w:r w:rsidRPr="008E4B39">
              <w:rPr>
                <w:b w:val="0"/>
                <w:sz w:val="22"/>
                <w:szCs w:val="22"/>
              </w:rPr>
              <w:t xml:space="preserve">of the new </w:t>
            </w:r>
            <w:r w:rsidRPr="008E4B39">
              <w:rPr>
                <w:b w:val="0"/>
                <w:i/>
                <w:sz w:val="22"/>
                <w:szCs w:val="22"/>
              </w:rPr>
              <w:t>Child Support Order.</w:t>
            </w:r>
            <w:r w:rsidR="008E4B39" w:rsidRPr="008E4B39">
              <w:rPr>
                <w:b w:val="0"/>
                <w:i/>
                <w:sz w:val="22"/>
                <w:szCs w:val="22"/>
              </w:rPr>
              <w:t>”</w:t>
            </w:r>
          </w:p>
          <w:p w:rsidR="00BB119C" w:rsidRDefault="008E4B39" w:rsidP="00B93DB0">
            <w:pPr>
              <w:spacing w:before="120"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Also in section</w:t>
            </w:r>
            <w:r w:rsidRPr="008E4B39">
              <w:rPr>
                <w:rFonts w:ascii="Arial" w:eastAsia="Times New Roman" w:hAnsi="Arial" w:cs="Arial"/>
                <w:b/>
              </w:rPr>
              <w:t xml:space="preserve"> 9</w:t>
            </w:r>
            <w:r>
              <w:rPr>
                <w:rFonts w:ascii="Arial" w:eastAsia="Times New Roman" w:hAnsi="Arial" w:cs="Arial"/>
              </w:rPr>
              <w:t>, in the check box for “</w:t>
            </w:r>
            <w:r w:rsidRPr="008E4B39">
              <w:rPr>
                <w:rFonts w:ascii="Arial" w:eastAsia="Times New Roman" w:hAnsi="Arial" w:cs="Arial"/>
                <w:b/>
              </w:rPr>
              <w:t>Overpayment</w:t>
            </w:r>
            <w:r>
              <w:rPr>
                <w:rFonts w:ascii="Arial" w:eastAsia="Times New Roman" w:hAnsi="Arial" w:cs="Arial"/>
              </w:rPr>
              <w:t>,” change the last sentence as follows:</w:t>
            </w:r>
          </w:p>
          <w:p w:rsidR="008E4B39" w:rsidRDefault="008E4B39" w:rsidP="008E4B3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E4B39" w:rsidRPr="008E4B39" w:rsidRDefault="008E4B39" w:rsidP="008E4B39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  <w:r w:rsidRPr="008E4B39">
              <w:rPr>
                <w:rFonts w:ascii="Arial" w:hAnsi="Arial" w:cs="Arial"/>
              </w:rPr>
              <w:t>“…The overpayment must be repaid according to section</w:t>
            </w:r>
            <w:r>
              <w:rPr>
                <w:rFonts w:ascii="Arial" w:hAnsi="Arial" w:cs="Arial"/>
              </w:rPr>
              <w:t xml:space="preserve"> </w:t>
            </w:r>
            <w:r w:rsidRPr="008E4B39">
              <w:rPr>
                <w:rFonts w:ascii="Arial" w:hAnsi="Arial" w:cs="Arial"/>
                <w:b/>
                <w:strike/>
              </w:rPr>
              <w:t>24</w:t>
            </w:r>
            <w:r w:rsidRPr="008E4B39">
              <w:rPr>
                <w:rFonts w:ascii="Arial" w:hAnsi="Arial" w:cs="Arial"/>
                <w:b/>
                <w:u w:val="single"/>
              </w:rPr>
              <w:t>23</w:t>
            </w:r>
            <w:r w:rsidRPr="008E4B39">
              <w:rPr>
                <w:rFonts w:ascii="Arial" w:hAnsi="Arial" w:cs="Arial"/>
              </w:rPr>
              <w:t xml:space="preserve"> of the new </w:t>
            </w:r>
            <w:r w:rsidRPr="008E4B39">
              <w:rPr>
                <w:rFonts w:ascii="Arial" w:hAnsi="Arial" w:cs="Arial"/>
                <w:i/>
              </w:rPr>
              <w:t>Child Support Order</w:t>
            </w:r>
            <w:r w:rsidRPr="008E4B39">
              <w:rPr>
                <w:rFonts w:ascii="Arial" w:hAnsi="Arial" w:cs="Arial"/>
              </w:rPr>
              <w:t xml:space="preserve">.”  </w:t>
            </w:r>
          </w:p>
          <w:p w:rsidR="008E4B39" w:rsidRPr="00FE03C7" w:rsidRDefault="008E4B39" w:rsidP="008E4B39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:rsidR="00CF63F9" w:rsidRPr="00FE03C7" w:rsidRDefault="00CF63F9" w:rsidP="00134345">
      <w:pPr>
        <w:spacing w:after="0" w:line="240" w:lineRule="auto"/>
        <w:rPr>
          <w:rFonts w:ascii="Arial" w:hAnsi="Arial" w:cs="Arial"/>
        </w:rPr>
      </w:pPr>
    </w:p>
    <w:p w:rsidR="00CF63F9" w:rsidRPr="00FE03C7" w:rsidRDefault="00CF63F9" w:rsidP="00134345">
      <w:pPr>
        <w:spacing w:after="0" w:line="240" w:lineRule="auto"/>
        <w:rPr>
          <w:rFonts w:ascii="Arial" w:hAnsi="Arial" w:cs="Arial"/>
        </w:rPr>
      </w:pPr>
    </w:p>
    <w:p w:rsidR="00A16EB6" w:rsidRPr="00FE03C7" w:rsidRDefault="00A16EB6" w:rsidP="00134345">
      <w:pPr>
        <w:spacing w:after="0" w:line="240" w:lineRule="auto"/>
        <w:rPr>
          <w:rFonts w:ascii="Arial" w:hAnsi="Arial" w:cs="Arial"/>
        </w:rPr>
      </w:pPr>
      <w:r w:rsidRPr="00FE03C7">
        <w:rPr>
          <w:rFonts w:ascii="Arial" w:hAnsi="Arial" w:cs="Arial"/>
        </w:rPr>
        <w:t xml:space="preserve">Modification of Parenting Plan Forms </w:t>
      </w:r>
    </w:p>
    <w:p w:rsidR="00A16EB6" w:rsidRPr="00FE03C7" w:rsidRDefault="00A16EB6" w:rsidP="00134345">
      <w:pPr>
        <w:spacing w:after="0" w:line="240" w:lineRule="auto"/>
        <w:rPr>
          <w:rFonts w:ascii="Arial" w:hAnsi="Arial" w:cs="Arial"/>
        </w:rPr>
      </w:pPr>
    </w:p>
    <w:tbl>
      <w:tblPr>
        <w:tblW w:w="9440" w:type="dxa"/>
        <w:tblInd w:w="5" w:type="dxa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1975"/>
        <w:gridCol w:w="7465"/>
      </w:tblGrid>
      <w:tr w:rsidR="0000013C" w:rsidRPr="00FE03C7" w:rsidTr="00B93DB0">
        <w:trPr>
          <w:trHeight w:val="43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13C" w:rsidRPr="00FE03C7" w:rsidRDefault="0000013C" w:rsidP="004F065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E03C7">
              <w:rPr>
                <w:rFonts w:ascii="Arial" w:eastAsia="Times New Roman" w:hAnsi="Arial" w:cs="Arial"/>
                <w:color w:val="000000"/>
              </w:rPr>
              <w:t>FL Modify 601</w:t>
            </w:r>
          </w:p>
        </w:tc>
        <w:tc>
          <w:tcPr>
            <w:tcW w:w="7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13C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Petition to Change a Parenting Plan, Residential Schedule or Custody Order</w:t>
            </w:r>
          </w:p>
          <w:p w:rsidR="008E4B39" w:rsidRDefault="008E4B39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E4B39" w:rsidRPr="00FE03C7" w:rsidRDefault="008E4B39" w:rsidP="008E4B3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Change the revised date in the footer to:  </w:t>
            </w:r>
            <w:r w:rsidRPr="00FE03C7">
              <w:rPr>
                <w:rFonts w:ascii="Arial" w:eastAsia="Times New Roman" w:hAnsi="Arial" w:cs="Arial"/>
                <w:i/>
              </w:rPr>
              <w:t>(05/16, rev.4/25/16)</w:t>
            </w:r>
            <w:r w:rsidRPr="00FE03C7">
              <w:rPr>
                <w:rFonts w:ascii="Arial" w:eastAsia="Times New Roman" w:hAnsi="Arial" w:cs="Arial"/>
              </w:rPr>
              <w:t>.</w:t>
            </w:r>
          </w:p>
          <w:p w:rsidR="008E4B39" w:rsidRDefault="008E4B39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E4B39" w:rsidRDefault="008E4B39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 xml:space="preserve">In section </w:t>
            </w:r>
            <w:r w:rsidRPr="008E4B39">
              <w:rPr>
                <w:rFonts w:ascii="Arial" w:eastAsia="Times New Roman" w:hAnsi="Arial" w:cs="Arial"/>
                <w:b/>
              </w:rPr>
              <w:t>17, Summary of requests</w:t>
            </w:r>
            <w:r>
              <w:rPr>
                <w:rFonts w:ascii="Arial" w:eastAsia="Times New Roman" w:hAnsi="Arial" w:cs="Arial"/>
              </w:rPr>
              <w:t>, add the following as the third check box option:</w:t>
            </w:r>
          </w:p>
          <w:p w:rsidR="008E4B39" w:rsidRDefault="008E4B39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E4B39" w:rsidRDefault="008E4B39" w:rsidP="00B93DB0">
            <w:pPr>
              <w:tabs>
                <w:tab w:val="right" w:pos="9360"/>
              </w:tabs>
              <w:spacing w:before="120" w:after="0"/>
              <w:ind w:left="907" w:hanging="360"/>
              <w:rPr>
                <w:rFonts w:ascii="Arial" w:hAnsi="Arial" w:cs="Arial"/>
                <w:u w:val="single"/>
              </w:rPr>
            </w:pPr>
            <w:r w:rsidRPr="00E13F2D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  <w:checked w:val="0"/>
                  </w:checkBox>
                </w:ffData>
              </w:fldChar>
            </w:r>
            <w:r w:rsidRPr="00E13F2D">
              <w:rPr>
                <w:rFonts w:ascii="Arial" w:hAnsi="Arial" w:cs="Arial"/>
              </w:rPr>
              <w:instrText xml:space="preserve"> FORMCHECKBOX </w:instrText>
            </w:r>
            <w:r w:rsidR="000B7628">
              <w:rPr>
                <w:rFonts w:ascii="Arial" w:hAnsi="Arial" w:cs="Arial"/>
              </w:rPr>
            </w:r>
            <w:r w:rsidR="000B7628">
              <w:rPr>
                <w:rFonts w:ascii="Arial" w:hAnsi="Arial" w:cs="Arial"/>
              </w:rPr>
              <w:fldChar w:fldCharType="separate"/>
            </w:r>
            <w:r w:rsidRPr="00E13F2D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ab/>
            </w:r>
            <w:r w:rsidRPr="008E4B39">
              <w:rPr>
                <w:rFonts w:ascii="Arial" w:hAnsi="Arial" w:cs="Arial"/>
                <w:u w:val="single"/>
              </w:rPr>
              <w:t xml:space="preserve">an order terminating non-parent custody </w:t>
            </w:r>
          </w:p>
          <w:p w:rsidR="006223DA" w:rsidRPr="00FE03C7" w:rsidRDefault="006223DA" w:rsidP="00B93DB0">
            <w:pPr>
              <w:tabs>
                <w:tab w:val="right" w:pos="9360"/>
              </w:tabs>
              <w:spacing w:before="120" w:after="0"/>
              <w:ind w:left="907" w:hanging="360"/>
              <w:rPr>
                <w:rFonts w:ascii="Arial" w:eastAsia="Times New Roman" w:hAnsi="Arial" w:cs="Arial"/>
              </w:rPr>
            </w:pPr>
          </w:p>
        </w:tc>
      </w:tr>
      <w:tr w:rsidR="0000013C" w:rsidRPr="00FE03C7" w:rsidTr="00B93DB0">
        <w:trPr>
          <w:trHeight w:val="43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13C" w:rsidRPr="00FE03C7" w:rsidRDefault="0000013C" w:rsidP="004F0652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 w:rsidRPr="00FE03C7">
              <w:rPr>
                <w:rFonts w:ascii="Arial" w:eastAsia="Times New Roman" w:hAnsi="Arial" w:cs="Arial"/>
                <w:color w:val="000000"/>
              </w:rPr>
              <w:t>FL Modify 610</w:t>
            </w:r>
          </w:p>
        </w:tc>
        <w:tc>
          <w:tcPr>
            <w:tcW w:w="7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013C" w:rsidRDefault="0000013C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>Final Order and Findings on Petition to Change a Parenting Plan, Residential Schedule or Custody Order</w:t>
            </w:r>
          </w:p>
          <w:p w:rsidR="008E4B39" w:rsidRDefault="008E4B39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8E4B39" w:rsidRPr="00FE03C7" w:rsidRDefault="008E4B39" w:rsidP="008E4B3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Change the revised date in the footer to:  </w:t>
            </w:r>
            <w:r w:rsidRPr="00FE03C7">
              <w:rPr>
                <w:rFonts w:ascii="Arial" w:eastAsia="Times New Roman" w:hAnsi="Arial" w:cs="Arial"/>
                <w:i/>
              </w:rPr>
              <w:t>(05/16, rev.4/25/16)</w:t>
            </w:r>
            <w:r w:rsidRPr="00FE03C7">
              <w:rPr>
                <w:rFonts w:ascii="Arial" w:eastAsia="Times New Roman" w:hAnsi="Arial" w:cs="Arial"/>
              </w:rPr>
              <w:t>.</w:t>
            </w:r>
          </w:p>
          <w:p w:rsidR="008E4B39" w:rsidRPr="00FE03C7" w:rsidRDefault="008E4B39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</w:tbl>
    <w:p w:rsidR="00A16EB6" w:rsidRPr="00FE03C7" w:rsidRDefault="00A16EB6" w:rsidP="00134345">
      <w:pPr>
        <w:spacing w:after="0" w:line="240" w:lineRule="auto"/>
        <w:rPr>
          <w:rFonts w:ascii="Arial" w:hAnsi="Arial" w:cs="Arial"/>
        </w:rPr>
      </w:pPr>
    </w:p>
    <w:p w:rsidR="00FA0D57" w:rsidRPr="00FE03C7" w:rsidRDefault="00FA0D57" w:rsidP="00134345">
      <w:pPr>
        <w:spacing w:after="0" w:line="240" w:lineRule="auto"/>
        <w:rPr>
          <w:rFonts w:ascii="Arial" w:hAnsi="Arial" w:cs="Arial"/>
        </w:rPr>
      </w:pPr>
      <w:r w:rsidRPr="00FE03C7">
        <w:rPr>
          <w:rFonts w:ascii="Arial" w:hAnsi="Arial" w:cs="Arial"/>
        </w:rPr>
        <w:t>Child Support Worksheets</w:t>
      </w:r>
    </w:p>
    <w:p w:rsidR="00FA0D57" w:rsidRPr="00FE03C7" w:rsidRDefault="00FA0D57" w:rsidP="00134345">
      <w:pPr>
        <w:spacing w:after="0" w:line="240" w:lineRule="auto"/>
        <w:rPr>
          <w:rFonts w:ascii="Arial" w:hAnsi="Arial" w:cs="Arial"/>
        </w:rPr>
      </w:pPr>
    </w:p>
    <w:tbl>
      <w:tblPr>
        <w:tblW w:w="9440" w:type="dxa"/>
        <w:tblInd w:w="5" w:type="dxa"/>
        <w:tblCellMar>
          <w:top w:w="29" w:type="dxa"/>
          <w:left w:w="115" w:type="dxa"/>
          <w:bottom w:w="29" w:type="dxa"/>
          <w:right w:w="115" w:type="dxa"/>
        </w:tblCellMar>
        <w:tblLook w:val="04A0" w:firstRow="1" w:lastRow="0" w:firstColumn="1" w:lastColumn="0" w:noHBand="0" w:noVBand="1"/>
      </w:tblPr>
      <w:tblGrid>
        <w:gridCol w:w="1975"/>
        <w:gridCol w:w="7465"/>
      </w:tblGrid>
      <w:tr w:rsidR="0000013C" w:rsidRPr="00FE03C7" w:rsidTr="0000013C">
        <w:trPr>
          <w:trHeight w:val="43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13C" w:rsidRPr="00FE03C7" w:rsidRDefault="00B93DB0" w:rsidP="00242ACD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WSCSS-Worksheets</w:t>
            </w:r>
          </w:p>
        </w:tc>
        <w:tc>
          <w:tcPr>
            <w:tcW w:w="7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13C" w:rsidRDefault="00AA4360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Washington State Child Support Schedule Worksheets</w:t>
            </w:r>
          </w:p>
          <w:p w:rsidR="00AA4360" w:rsidRDefault="00AA4360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A4360" w:rsidRPr="00FE03C7" w:rsidRDefault="00AA4360" w:rsidP="00AA436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Change the revised date in the footer to:  </w:t>
            </w:r>
            <w:r>
              <w:rPr>
                <w:rFonts w:ascii="Arial" w:eastAsia="Times New Roman" w:hAnsi="Arial" w:cs="Arial"/>
                <w:i/>
              </w:rPr>
              <w:t>(05/2016</w:t>
            </w:r>
            <w:r w:rsidRPr="00FE03C7">
              <w:rPr>
                <w:rFonts w:ascii="Arial" w:eastAsia="Times New Roman" w:hAnsi="Arial" w:cs="Arial"/>
                <w:i/>
              </w:rPr>
              <w:t>)</w:t>
            </w:r>
            <w:r w:rsidRPr="00FE03C7">
              <w:rPr>
                <w:rFonts w:ascii="Arial" w:eastAsia="Times New Roman" w:hAnsi="Arial" w:cs="Arial"/>
              </w:rPr>
              <w:t>.</w:t>
            </w:r>
          </w:p>
          <w:p w:rsidR="00AA4360" w:rsidRDefault="00AA4360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A4360" w:rsidRDefault="00AA4360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In the caption, change the line for the parents’ names from:</w:t>
            </w:r>
          </w:p>
          <w:p w:rsidR="00AA4360" w:rsidRDefault="00AA4360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AA4360" w:rsidRDefault="00AA4360" w:rsidP="007A66F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AA4360">
              <w:rPr>
                <w:rFonts w:ascii="Arial" w:eastAsia="Times New Roman" w:hAnsi="Arial" w:cs="Arial"/>
                <w:b/>
              </w:rPr>
              <w:t>Parent 1 ________________ Parent 2 ________________</w:t>
            </w:r>
          </w:p>
          <w:p w:rsidR="00AA4360" w:rsidRDefault="00AA4360" w:rsidP="007A66F0">
            <w:pPr>
              <w:spacing w:before="120" w:after="12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To:</w:t>
            </w:r>
          </w:p>
          <w:p w:rsidR="007A66F0" w:rsidRDefault="007A66F0" w:rsidP="007A66F0">
            <w:pPr>
              <w:tabs>
                <w:tab w:val="left" w:pos="3663"/>
                <w:tab w:val="left" w:pos="8010"/>
              </w:tabs>
              <w:spacing w:after="0" w:line="240" w:lineRule="auto"/>
              <w:outlineLvl w:val="0"/>
              <w:rPr>
                <w:rFonts w:ascii="Arial" w:hAnsi="Arial" w:cs="Arial"/>
                <w:sz w:val="20"/>
              </w:rPr>
            </w:pPr>
            <w:r w:rsidRPr="0069574A">
              <w:rPr>
                <w:rFonts w:ascii="Arial" w:hAnsi="Arial" w:cs="Arial"/>
                <w:b/>
              </w:rPr>
              <w:t>Parents’ names:</w:t>
            </w:r>
            <w:r>
              <w:rPr>
                <w:rFonts w:ascii="Arial" w:hAnsi="Arial" w:cs="Arial"/>
                <w:b/>
              </w:rPr>
              <w:t>_______</w:t>
            </w:r>
            <w:r w:rsidRPr="0069574A">
              <w:rPr>
                <w:rFonts w:ascii="Arial" w:hAnsi="Arial" w:cs="Arial"/>
                <w:b/>
              </w:rPr>
              <w:t xml:space="preserve"> (Column 1) </w:t>
            </w:r>
            <w:r>
              <w:rPr>
                <w:rFonts w:ascii="Arial" w:hAnsi="Arial" w:cs="Arial"/>
                <w:b/>
              </w:rPr>
              <w:t xml:space="preserve">_________________ </w:t>
            </w:r>
            <w:r w:rsidRPr="0069574A">
              <w:rPr>
                <w:rFonts w:ascii="Arial" w:hAnsi="Arial" w:cs="Arial"/>
                <w:b/>
              </w:rPr>
              <w:t>(Column 2)</w:t>
            </w:r>
          </w:p>
          <w:p w:rsidR="007A66F0" w:rsidRDefault="007A66F0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7A66F0" w:rsidRDefault="007A66F0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Change the column headings from “</w:t>
            </w:r>
            <w:r w:rsidRPr="007A66F0">
              <w:rPr>
                <w:rFonts w:ascii="Arial" w:eastAsia="Times New Roman" w:hAnsi="Arial" w:cs="Arial"/>
                <w:b/>
              </w:rPr>
              <w:t>Parent 1, Parent 2</w:t>
            </w:r>
            <w:r>
              <w:rPr>
                <w:rFonts w:ascii="Arial" w:eastAsia="Times New Roman" w:hAnsi="Arial" w:cs="Arial"/>
              </w:rPr>
              <w:t>” to “</w:t>
            </w:r>
            <w:r w:rsidRPr="007A66F0">
              <w:rPr>
                <w:rFonts w:ascii="Arial" w:eastAsia="Times New Roman" w:hAnsi="Arial" w:cs="Arial"/>
                <w:b/>
              </w:rPr>
              <w:t>Column 1,</w:t>
            </w:r>
            <w:r>
              <w:rPr>
                <w:rFonts w:ascii="Arial" w:eastAsia="Times New Roman" w:hAnsi="Arial" w:cs="Arial"/>
              </w:rPr>
              <w:t xml:space="preserve"> </w:t>
            </w:r>
            <w:r w:rsidRPr="007A66F0">
              <w:rPr>
                <w:rFonts w:ascii="Arial" w:eastAsia="Times New Roman" w:hAnsi="Arial" w:cs="Arial"/>
                <w:b/>
              </w:rPr>
              <w:t>Column 2</w:t>
            </w:r>
            <w:r>
              <w:rPr>
                <w:rFonts w:ascii="Arial" w:eastAsia="Times New Roman" w:hAnsi="Arial" w:cs="Arial"/>
              </w:rPr>
              <w:t>.”</w:t>
            </w:r>
          </w:p>
          <w:p w:rsidR="007A66F0" w:rsidRDefault="007A66F0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7A66F0" w:rsidRDefault="007A66F0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In line</w:t>
            </w:r>
            <w:r w:rsidR="00B257F3">
              <w:rPr>
                <w:rFonts w:ascii="Arial" w:eastAsia="Times New Roman" w:hAnsi="Arial" w:cs="Arial"/>
              </w:rPr>
              <w:t xml:space="preserve"> 4, Combined Monthly Net Income, change the text in parentheses as follows:</w:t>
            </w:r>
          </w:p>
          <w:p w:rsidR="00B257F3" w:rsidRDefault="00B257F3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257F3" w:rsidRDefault="00B257F3" w:rsidP="00B257F3">
            <w:pPr>
              <w:spacing w:after="0" w:line="240" w:lineRule="auto"/>
              <w:ind w:left="720"/>
              <w:rPr>
                <w:rFonts w:ascii="Arial" w:hAnsi="Arial" w:cs="Arial"/>
              </w:rPr>
            </w:pPr>
            <w:r w:rsidRPr="00B257F3">
              <w:rPr>
                <w:rFonts w:ascii="Arial" w:hAnsi="Arial" w:cs="Arial"/>
              </w:rPr>
              <w:t xml:space="preserve">(add </w:t>
            </w:r>
            <w:r w:rsidRPr="006223DA">
              <w:rPr>
                <w:rFonts w:ascii="Arial" w:hAnsi="Arial" w:cs="Arial"/>
                <w:strike/>
              </w:rPr>
              <w:t>parent 1’s and parent 2’s</w:t>
            </w:r>
            <w:r w:rsidRPr="006223DA">
              <w:rPr>
                <w:rFonts w:ascii="Arial" w:hAnsi="Arial" w:cs="Arial"/>
              </w:rPr>
              <w:t xml:space="preserve"> </w:t>
            </w:r>
            <w:r w:rsidRPr="006223DA">
              <w:rPr>
                <w:rFonts w:ascii="Arial" w:hAnsi="Arial" w:cs="Arial"/>
                <w:u w:val="single"/>
              </w:rPr>
              <w:t>both parents’</w:t>
            </w:r>
            <w:r w:rsidRPr="00B257F3">
              <w:rPr>
                <w:rFonts w:ascii="Arial" w:hAnsi="Arial" w:cs="Arial"/>
              </w:rPr>
              <w:t xml:space="preserve"> monthly net incomes from line 3)</w:t>
            </w:r>
          </w:p>
          <w:p w:rsidR="00B257F3" w:rsidRDefault="00B257F3" w:rsidP="00B257F3">
            <w:pPr>
              <w:spacing w:after="0" w:line="240" w:lineRule="auto"/>
              <w:ind w:left="720"/>
              <w:rPr>
                <w:rFonts w:ascii="Arial" w:hAnsi="Arial" w:cs="Arial"/>
              </w:rPr>
            </w:pPr>
          </w:p>
          <w:p w:rsidR="00B257F3" w:rsidRDefault="00B257F3" w:rsidP="00B257F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In line 10d. Combined Monthly Health Care Expenses, change the text in parentheses as follows:</w:t>
            </w:r>
          </w:p>
          <w:p w:rsidR="00B257F3" w:rsidRDefault="00B257F3" w:rsidP="00B257F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257F3" w:rsidRPr="00B257F3" w:rsidRDefault="00B257F3" w:rsidP="00B257F3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  <w:r w:rsidRPr="00B257F3">
              <w:rPr>
                <w:rFonts w:ascii="Arial" w:hAnsi="Arial" w:cs="Arial"/>
              </w:rPr>
              <w:t xml:space="preserve">(add </w:t>
            </w:r>
            <w:r w:rsidRPr="006223DA">
              <w:rPr>
                <w:rFonts w:ascii="Arial" w:hAnsi="Arial" w:cs="Arial"/>
                <w:strike/>
              </w:rPr>
              <w:t>parent 1’s and parent 2’s</w:t>
            </w:r>
            <w:r w:rsidRPr="00B257F3">
              <w:rPr>
                <w:rFonts w:ascii="Arial" w:hAnsi="Arial" w:cs="Arial"/>
                <w:u w:val="single"/>
              </w:rPr>
              <w:t xml:space="preserve">both parents’ </w:t>
            </w:r>
            <w:r w:rsidRPr="00B257F3">
              <w:rPr>
                <w:rFonts w:ascii="Arial" w:hAnsi="Arial" w:cs="Arial"/>
              </w:rPr>
              <w:t>totals from line 10c)</w:t>
            </w:r>
          </w:p>
          <w:p w:rsidR="00B257F3" w:rsidRDefault="00B257F3" w:rsidP="00B257F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257F3" w:rsidRDefault="00B257F3" w:rsidP="00B257F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In line 12, Combined Monthly Total Day Care and Special Expenses, change the text in parentheses as follows:</w:t>
            </w:r>
          </w:p>
          <w:p w:rsidR="00B257F3" w:rsidRDefault="00B257F3" w:rsidP="00B257F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257F3" w:rsidRPr="00B257F3" w:rsidRDefault="00B257F3" w:rsidP="00B257F3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  <w:r w:rsidRPr="00B257F3">
              <w:rPr>
                <w:rFonts w:ascii="Arial" w:hAnsi="Arial" w:cs="Arial"/>
              </w:rPr>
              <w:lastRenderedPageBreak/>
              <w:t xml:space="preserve">(add </w:t>
            </w:r>
            <w:r w:rsidRPr="006223DA">
              <w:rPr>
                <w:rFonts w:ascii="Arial" w:hAnsi="Arial" w:cs="Arial"/>
                <w:strike/>
              </w:rPr>
              <w:t>parent 1’s and parent 2’s</w:t>
            </w:r>
            <w:r w:rsidRPr="006223DA">
              <w:rPr>
                <w:rFonts w:ascii="Arial" w:hAnsi="Arial" w:cs="Arial"/>
              </w:rPr>
              <w:t xml:space="preserve"> </w:t>
            </w:r>
            <w:r w:rsidRPr="006223DA">
              <w:rPr>
                <w:rFonts w:ascii="Arial" w:hAnsi="Arial" w:cs="Arial"/>
                <w:u w:val="single"/>
              </w:rPr>
              <w:t>both parents’</w:t>
            </w:r>
            <w:r w:rsidRPr="00B257F3">
              <w:rPr>
                <w:rFonts w:ascii="Arial" w:hAnsi="Arial" w:cs="Arial"/>
              </w:rPr>
              <w:t xml:space="preserve"> day care and special expenses from line 11e)</w:t>
            </w:r>
          </w:p>
          <w:p w:rsidR="00B257F3" w:rsidRDefault="00B257F3" w:rsidP="00B257F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257F3" w:rsidRDefault="00387ED3" w:rsidP="00B257F3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Change the signature lines as follows:</w:t>
            </w:r>
          </w:p>
          <w:p w:rsidR="00387ED3" w:rsidRDefault="00387ED3" w:rsidP="00B257F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387ED3" w:rsidRPr="00272F3C" w:rsidRDefault="00387ED3" w:rsidP="00387ED3">
            <w:pPr>
              <w:tabs>
                <w:tab w:val="left" w:pos="3660"/>
              </w:tabs>
              <w:rPr>
                <w:rFonts w:ascii="Arial" w:hAnsi="Arial" w:cs="Arial"/>
                <w:sz w:val="20"/>
              </w:rPr>
            </w:pPr>
            <w:r w:rsidRPr="00387ED3">
              <w:rPr>
                <w:rFonts w:ascii="Arial" w:hAnsi="Arial" w:cs="Arial"/>
                <w:sz w:val="20"/>
              </w:rPr>
              <w:t>Parent</w:t>
            </w:r>
            <w:r w:rsidRPr="006223DA">
              <w:rPr>
                <w:rFonts w:ascii="Arial" w:hAnsi="Arial" w:cs="Arial"/>
                <w:strike/>
                <w:sz w:val="20"/>
              </w:rPr>
              <w:t xml:space="preserve"> 1</w:t>
            </w:r>
            <w:r w:rsidRPr="00387ED3">
              <w:rPr>
                <w:rFonts w:ascii="Arial" w:hAnsi="Arial" w:cs="Arial"/>
                <w:sz w:val="20"/>
              </w:rPr>
              <w:t>’s Signature</w:t>
            </w:r>
            <w:r w:rsidRPr="006223DA">
              <w:rPr>
                <w:rFonts w:ascii="Arial" w:hAnsi="Arial" w:cs="Arial"/>
                <w:sz w:val="20"/>
                <w:u w:val="single"/>
              </w:rPr>
              <w:t xml:space="preserve"> (Column 1)</w:t>
            </w:r>
            <w:r w:rsidRPr="00387ED3">
              <w:rPr>
                <w:rFonts w:ascii="Arial" w:hAnsi="Arial" w:cs="Arial"/>
                <w:sz w:val="20"/>
              </w:rPr>
              <w:tab/>
              <w:t>Parent</w:t>
            </w:r>
            <w:r w:rsidRPr="006223DA">
              <w:rPr>
                <w:rFonts w:ascii="Arial" w:hAnsi="Arial" w:cs="Arial"/>
                <w:strike/>
                <w:sz w:val="20"/>
              </w:rPr>
              <w:t xml:space="preserve"> 2</w:t>
            </w:r>
            <w:r w:rsidRPr="00387ED3">
              <w:rPr>
                <w:rFonts w:ascii="Arial" w:hAnsi="Arial" w:cs="Arial"/>
                <w:sz w:val="20"/>
              </w:rPr>
              <w:t>’s Signature</w:t>
            </w:r>
            <w:r w:rsidRPr="006223DA">
              <w:rPr>
                <w:rFonts w:ascii="Arial" w:hAnsi="Arial" w:cs="Arial"/>
                <w:sz w:val="20"/>
                <w:u w:val="single"/>
              </w:rPr>
              <w:t xml:space="preserve"> (Column 2)</w:t>
            </w:r>
          </w:p>
          <w:p w:rsidR="00387ED3" w:rsidRPr="00B257F3" w:rsidRDefault="00387ED3" w:rsidP="00B257F3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</w:tr>
      <w:tr w:rsidR="00B93DB0" w:rsidRPr="00FE03C7" w:rsidTr="0000013C">
        <w:trPr>
          <w:trHeight w:val="430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DB0" w:rsidRPr="00FE03C7" w:rsidRDefault="00B93DB0" w:rsidP="00B93DB0">
            <w:pPr>
              <w:spacing w:after="0" w:line="240" w:lineRule="auto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lastRenderedPageBreak/>
              <w:t>WSCSS – Attachment for RSA</w:t>
            </w:r>
          </w:p>
        </w:tc>
        <w:tc>
          <w:tcPr>
            <w:tcW w:w="7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3DB0" w:rsidRDefault="00B93DB0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Attachment for Residential Split Adjustment</w:t>
            </w:r>
          </w:p>
          <w:p w:rsidR="00B93DB0" w:rsidRDefault="00B93DB0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93DB0" w:rsidRDefault="00B93DB0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Below the table insert:</w:t>
            </w:r>
          </w:p>
          <w:p w:rsidR="00B93DB0" w:rsidRDefault="00B93DB0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93DB0" w:rsidRPr="005D7D0E" w:rsidRDefault="00B93DB0" w:rsidP="00B93DB0">
            <w:pPr>
              <w:spacing w:after="0" w:line="240" w:lineRule="auto"/>
              <w:jc w:val="center"/>
              <w:outlineLvl w:val="0"/>
              <w:rPr>
                <w:rFonts w:ascii="Arial" w:hAnsi="Arial" w:cs="Arial"/>
                <w:sz w:val="20"/>
              </w:rPr>
            </w:pPr>
            <w:r w:rsidRPr="005D7D0E">
              <w:rPr>
                <w:rFonts w:ascii="Arial" w:hAnsi="Arial" w:cs="Arial"/>
                <w:b/>
                <w:sz w:val="20"/>
              </w:rPr>
              <w:t>This worksheet attachment has been certified by the State of Washington Administrative Office of the Courts</w:t>
            </w:r>
            <w:r w:rsidRPr="005D7D0E">
              <w:rPr>
                <w:rFonts w:ascii="Arial" w:hAnsi="Arial" w:cs="Arial"/>
                <w:sz w:val="20"/>
              </w:rPr>
              <w:t xml:space="preserve">.  </w:t>
            </w:r>
            <w:r w:rsidRPr="005D7D0E">
              <w:rPr>
                <w:rFonts w:ascii="Arial" w:hAnsi="Arial" w:cs="Arial"/>
                <w:b/>
                <w:sz w:val="20"/>
              </w:rPr>
              <w:t>Photocopying of the worksheet is permitted</w:t>
            </w:r>
            <w:r w:rsidRPr="005D7D0E">
              <w:rPr>
                <w:rFonts w:ascii="Arial" w:hAnsi="Arial" w:cs="Arial"/>
                <w:sz w:val="20"/>
              </w:rPr>
              <w:t>.</w:t>
            </w:r>
          </w:p>
          <w:p w:rsidR="00B93DB0" w:rsidRDefault="00B93DB0" w:rsidP="00242AC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  <w:p w:rsidR="00B93DB0" w:rsidRPr="00FE03C7" w:rsidRDefault="00B93DB0" w:rsidP="00B93DB0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FE03C7">
              <w:rPr>
                <w:rFonts w:ascii="Arial" w:eastAsia="Times New Roman" w:hAnsi="Arial" w:cs="Arial"/>
              </w:rPr>
              <w:t xml:space="preserve">Change the revised date in the footer to:  </w:t>
            </w:r>
            <w:r>
              <w:rPr>
                <w:rFonts w:ascii="Arial" w:eastAsia="Times New Roman" w:hAnsi="Arial" w:cs="Arial"/>
                <w:i/>
              </w:rPr>
              <w:t>(05/16, rev.5/2/</w:t>
            </w:r>
            <w:r w:rsidRPr="00FE03C7">
              <w:rPr>
                <w:rFonts w:ascii="Arial" w:eastAsia="Times New Roman" w:hAnsi="Arial" w:cs="Arial"/>
                <w:i/>
              </w:rPr>
              <w:t>16)</w:t>
            </w:r>
          </w:p>
        </w:tc>
      </w:tr>
    </w:tbl>
    <w:p w:rsidR="00FA0D57" w:rsidRPr="00FE03C7" w:rsidRDefault="00FA0D57" w:rsidP="00134345">
      <w:pPr>
        <w:spacing w:after="0" w:line="240" w:lineRule="auto"/>
        <w:rPr>
          <w:rFonts w:ascii="Arial" w:hAnsi="Arial" w:cs="Arial"/>
        </w:rPr>
      </w:pPr>
    </w:p>
    <w:sectPr w:rsidR="00FA0D57" w:rsidRPr="00FE03C7" w:rsidSect="008D01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097B" w:rsidRDefault="008E097B" w:rsidP="00F16D0A">
      <w:pPr>
        <w:spacing w:after="0" w:line="240" w:lineRule="auto"/>
      </w:pPr>
      <w:r>
        <w:separator/>
      </w:r>
    </w:p>
  </w:endnote>
  <w:endnote w:type="continuationSeparator" w:id="0">
    <w:p w:rsidR="008E097B" w:rsidRDefault="008E097B" w:rsidP="00F16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771" w:rsidRDefault="0065177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771" w:rsidRDefault="0065177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771" w:rsidRDefault="0065177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097B" w:rsidRDefault="008E097B" w:rsidP="00F16D0A">
      <w:pPr>
        <w:spacing w:after="0" w:line="240" w:lineRule="auto"/>
      </w:pPr>
      <w:r>
        <w:separator/>
      </w:r>
    </w:p>
  </w:footnote>
  <w:footnote w:type="continuationSeparator" w:id="0">
    <w:p w:rsidR="008E097B" w:rsidRDefault="008E097B" w:rsidP="00F16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771" w:rsidRDefault="0065177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158" w:rsidRPr="00651771" w:rsidRDefault="008D0158">
    <w:pPr>
      <w:pStyle w:val="Header"/>
      <w:rPr>
        <w:rFonts w:ascii="Arial" w:hAnsi="Arial" w:cs="Arial"/>
      </w:rPr>
    </w:pPr>
    <w:r w:rsidRPr="00651771">
      <w:rPr>
        <w:rFonts w:ascii="Arial" w:hAnsi="Arial" w:cs="Arial"/>
      </w:rPr>
      <w:t>S</w:t>
    </w:r>
    <w:r w:rsidR="00651771" w:rsidRPr="00651771">
      <w:rPr>
        <w:rFonts w:ascii="Arial" w:hAnsi="Arial" w:cs="Arial"/>
      </w:rPr>
      <w:t xml:space="preserve">ummary of </w:t>
    </w:r>
    <w:r w:rsidR="000B7628">
      <w:rPr>
        <w:rFonts w:ascii="Arial" w:hAnsi="Arial" w:cs="Arial"/>
      </w:rPr>
      <w:t>C</w:t>
    </w:r>
    <w:r w:rsidR="00651771" w:rsidRPr="00651771">
      <w:rPr>
        <w:rFonts w:ascii="Arial" w:hAnsi="Arial" w:cs="Arial"/>
      </w:rPr>
      <w:t>hanges</w:t>
    </w:r>
    <w:bookmarkStart w:id="0" w:name="_GoBack"/>
    <w:bookmarkEnd w:id="0"/>
  </w:p>
  <w:p w:rsidR="008D0158" w:rsidRPr="00651771" w:rsidRDefault="008D0158">
    <w:pPr>
      <w:pStyle w:val="Header"/>
      <w:rPr>
        <w:rFonts w:ascii="Arial" w:hAnsi="Arial" w:cs="Arial"/>
      </w:rPr>
    </w:pPr>
    <w:r w:rsidRPr="00651771">
      <w:rPr>
        <w:rFonts w:ascii="Arial" w:hAnsi="Arial" w:cs="Arial"/>
      </w:rPr>
      <w:t>May 11, 2016</w:t>
    </w:r>
  </w:p>
  <w:p w:rsidR="00FF0559" w:rsidRPr="00651771" w:rsidRDefault="00FF0559">
    <w:pPr>
      <w:pStyle w:val="Header"/>
      <w:rPr>
        <w:rFonts w:ascii="Arial" w:hAnsi="Arial" w:cs="Arial"/>
      </w:rPr>
    </w:pPr>
    <w:r w:rsidRPr="00651771">
      <w:rPr>
        <w:rFonts w:ascii="Arial" w:hAnsi="Arial" w:cs="Arial"/>
      </w:rPr>
      <w:t xml:space="preserve">Page </w:t>
    </w:r>
    <w:r w:rsidRPr="00651771">
      <w:rPr>
        <w:rFonts w:ascii="Arial" w:hAnsi="Arial" w:cs="Arial"/>
        <w:bCs/>
      </w:rPr>
      <w:fldChar w:fldCharType="begin"/>
    </w:r>
    <w:r w:rsidRPr="00651771">
      <w:rPr>
        <w:rFonts w:ascii="Arial" w:hAnsi="Arial" w:cs="Arial"/>
        <w:bCs/>
      </w:rPr>
      <w:instrText xml:space="preserve"> PAGE  \* Arabic  \* MERGEFORMAT </w:instrText>
    </w:r>
    <w:r w:rsidRPr="00651771">
      <w:rPr>
        <w:rFonts w:ascii="Arial" w:hAnsi="Arial" w:cs="Arial"/>
        <w:bCs/>
      </w:rPr>
      <w:fldChar w:fldCharType="separate"/>
    </w:r>
    <w:r w:rsidR="000B7628">
      <w:rPr>
        <w:rFonts w:ascii="Arial" w:hAnsi="Arial" w:cs="Arial"/>
        <w:bCs/>
        <w:noProof/>
      </w:rPr>
      <w:t>2</w:t>
    </w:r>
    <w:r w:rsidRPr="00651771">
      <w:rPr>
        <w:rFonts w:ascii="Arial" w:hAnsi="Arial" w:cs="Arial"/>
        <w:bCs/>
      </w:rPr>
      <w:fldChar w:fldCharType="end"/>
    </w:r>
    <w:r w:rsidRPr="00651771">
      <w:rPr>
        <w:rFonts w:ascii="Arial" w:hAnsi="Arial" w:cs="Arial"/>
      </w:rPr>
      <w:t xml:space="preserve"> of </w:t>
    </w:r>
    <w:r w:rsidRPr="00651771">
      <w:rPr>
        <w:rFonts w:ascii="Arial" w:hAnsi="Arial" w:cs="Arial"/>
        <w:bCs/>
      </w:rPr>
      <w:fldChar w:fldCharType="begin"/>
    </w:r>
    <w:r w:rsidRPr="00651771">
      <w:rPr>
        <w:rFonts w:ascii="Arial" w:hAnsi="Arial" w:cs="Arial"/>
        <w:bCs/>
      </w:rPr>
      <w:instrText xml:space="preserve"> NUMPAGES  \* Arabic  \* MERGEFORMAT </w:instrText>
    </w:r>
    <w:r w:rsidRPr="00651771">
      <w:rPr>
        <w:rFonts w:ascii="Arial" w:hAnsi="Arial" w:cs="Arial"/>
        <w:bCs/>
      </w:rPr>
      <w:fldChar w:fldCharType="separate"/>
    </w:r>
    <w:r w:rsidR="000B7628">
      <w:rPr>
        <w:rFonts w:ascii="Arial" w:hAnsi="Arial" w:cs="Arial"/>
        <w:bCs/>
        <w:noProof/>
      </w:rPr>
      <w:t>20</w:t>
    </w:r>
    <w:r w:rsidRPr="00651771">
      <w:rPr>
        <w:rFonts w:ascii="Arial" w:hAnsi="Arial" w:cs="Arial"/>
        <w:bCs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1771" w:rsidRDefault="0065177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CC0DE1"/>
    <w:multiLevelType w:val="hybridMultilevel"/>
    <w:tmpl w:val="7A709292"/>
    <w:lvl w:ilvl="0" w:tplc="1A1AD066">
      <w:start w:val="6"/>
      <w:numFmt w:val="decimal"/>
      <w:pStyle w:val="WAItem"/>
      <w:lvlText w:val="%1."/>
      <w:lvlJc w:val="left"/>
      <w:pPr>
        <w:ind w:left="810" w:hanging="360"/>
      </w:pPr>
      <w:rPr>
        <w:rFonts w:ascii="Arial Black" w:hAnsi="Arial Black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9D0497"/>
    <w:multiLevelType w:val="hybridMultilevel"/>
    <w:tmpl w:val="6422CAD4"/>
    <w:lvl w:ilvl="0" w:tplc="D6CC04AE">
      <w:start w:val="1"/>
      <w:numFmt w:val="decimal"/>
      <w:pStyle w:val="WABody6abovetabatfarright"/>
      <w:lvlText w:val="%1."/>
      <w:lvlJc w:val="left"/>
      <w:pPr>
        <w:ind w:left="1814" w:hanging="360"/>
      </w:pPr>
      <w:rPr>
        <w:rFonts w:ascii="Arial Black" w:hAnsi="Arial Black" w:hint="default"/>
      </w:rPr>
    </w:lvl>
    <w:lvl w:ilvl="1" w:tplc="04090019" w:tentative="1">
      <w:start w:val="1"/>
      <w:numFmt w:val="lowerLetter"/>
      <w:lvlText w:val="%2."/>
      <w:lvlJc w:val="left"/>
      <w:pPr>
        <w:ind w:left="2534" w:hanging="360"/>
      </w:pPr>
    </w:lvl>
    <w:lvl w:ilvl="2" w:tplc="0409001B" w:tentative="1">
      <w:start w:val="1"/>
      <w:numFmt w:val="lowerRoman"/>
      <w:lvlText w:val="%3."/>
      <w:lvlJc w:val="right"/>
      <w:pPr>
        <w:ind w:left="3254" w:hanging="180"/>
      </w:pPr>
    </w:lvl>
    <w:lvl w:ilvl="3" w:tplc="0409000F" w:tentative="1">
      <w:start w:val="1"/>
      <w:numFmt w:val="decimal"/>
      <w:lvlText w:val="%4."/>
      <w:lvlJc w:val="left"/>
      <w:pPr>
        <w:ind w:left="3974" w:hanging="360"/>
      </w:pPr>
    </w:lvl>
    <w:lvl w:ilvl="4" w:tplc="04090019" w:tentative="1">
      <w:start w:val="1"/>
      <w:numFmt w:val="lowerLetter"/>
      <w:lvlText w:val="%5."/>
      <w:lvlJc w:val="left"/>
      <w:pPr>
        <w:ind w:left="4694" w:hanging="360"/>
      </w:pPr>
    </w:lvl>
    <w:lvl w:ilvl="5" w:tplc="0409001B" w:tentative="1">
      <w:start w:val="1"/>
      <w:numFmt w:val="lowerRoman"/>
      <w:lvlText w:val="%6."/>
      <w:lvlJc w:val="right"/>
      <w:pPr>
        <w:ind w:left="5414" w:hanging="180"/>
      </w:pPr>
    </w:lvl>
    <w:lvl w:ilvl="6" w:tplc="0409000F" w:tentative="1">
      <w:start w:val="1"/>
      <w:numFmt w:val="decimal"/>
      <w:lvlText w:val="%7."/>
      <w:lvlJc w:val="left"/>
      <w:pPr>
        <w:ind w:left="6134" w:hanging="360"/>
      </w:pPr>
    </w:lvl>
    <w:lvl w:ilvl="7" w:tplc="04090019" w:tentative="1">
      <w:start w:val="1"/>
      <w:numFmt w:val="lowerLetter"/>
      <w:lvlText w:val="%8."/>
      <w:lvlJc w:val="left"/>
      <w:pPr>
        <w:ind w:left="6854" w:hanging="360"/>
      </w:pPr>
    </w:lvl>
    <w:lvl w:ilvl="8" w:tplc="0409001B" w:tentative="1">
      <w:start w:val="1"/>
      <w:numFmt w:val="lowerRoman"/>
      <w:lvlText w:val="%9."/>
      <w:lvlJc w:val="right"/>
      <w:pPr>
        <w:ind w:left="7574" w:hanging="180"/>
      </w:pPr>
    </w:lvl>
  </w:abstractNum>
  <w:abstractNum w:abstractNumId="2" w15:restartNumberingAfterBreak="0">
    <w:nsid w:val="2F790228"/>
    <w:multiLevelType w:val="hybridMultilevel"/>
    <w:tmpl w:val="F760D388"/>
    <w:lvl w:ilvl="0" w:tplc="A6C44462">
      <w:start w:val="6"/>
      <w:numFmt w:val="decimal"/>
      <w:lvlText w:val="%1."/>
      <w:lvlJc w:val="left"/>
      <w:pPr>
        <w:ind w:left="13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5" w:hanging="360"/>
      </w:pPr>
    </w:lvl>
    <w:lvl w:ilvl="2" w:tplc="0409001B" w:tentative="1">
      <w:start w:val="1"/>
      <w:numFmt w:val="lowerRoman"/>
      <w:lvlText w:val="%3."/>
      <w:lvlJc w:val="right"/>
      <w:pPr>
        <w:ind w:left="2795" w:hanging="180"/>
      </w:pPr>
    </w:lvl>
    <w:lvl w:ilvl="3" w:tplc="0409000F" w:tentative="1">
      <w:start w:val="1"/>
      <w:numFmt w:val="decimal"/>
      <w:lvlText w:val="%4."/>
      <w:lvlJc w:val="left"/>
      <w:pPr>
        <w:ind w:left="3515" w:hanging="360"/>
      </w:pPr>
    </w:lvl>
    <w:lvl w:ilvl="4" w:tplc="04090019" w:tentative="1">
      <w:start w:val="1"/>
      <w:numFmt w:val="lowerLetter"/>
      <w:lvlText w:val="%5."/>
      <w:lvlJc w:val="left"/>
      <w:pPr>
        <w:ind w:left="4235" w:hanging="360"/>
      </w:pPr>
    </w:lvl>
    <w:lvl w:ilvl="5" w:tplc="0409001B" w:tentative="1">
      <w:start w:val="1"/>
      <w:numFmt w:val="lowerRoman"/>
      <w:lvlText w:val="%6."/>
      <w:lvlJc w:val="right"/>
      <w:pPr>
        <w:ind w:left="4955" w:hanging="180"/>
      </w:pPr>
    </w:lvl>
    <w:lvl w:ilvl="6" w:tplc="0409000F" w:tentative="1">
      <w:start w:val="1"/>
      <w:numFmt w:val="decimal"/>
      <w:lvlText w:val="%7."/>
      <w:lvlJc w:val="left"/>
      <w:pPr>
        <w:ind w:left="5675" w:hanging="360"/>
      </w:pPr>
    </w:lvl>
    <w:lvl w:ilvl="7" w:tplc="04090019" w:tentative="1">
      <w:start w:val="1"/>
      <w:numFmt w:val="lowerLetter"/>
      <w:lvlText w:val="%8."/>
      <w:lvlJc w:val="left"/>
      <w:pPr>
        <w:ind w:left="6395" w:hanging="360"/>
      </w:pPr>
    </w:lvl>
    <w:lvl w:ilvl="8" w:tplc="0409001B" w:tentative="1">
      <w:start w:val="1"/>
      <w:numFmt w:val="lowerRoman"/>
      <w:lvlText w:val="%9."/>
      <w:lvlJc w:val="right"/>
      <w:pPr>
        <w:ind w:left="7115" w:hanging="180"/>
      </w:pPr>
    </w:lvl>
  </w:abstractNum>
  <w:abstractNum w:abstractNumId="3" w15:restartNumberingAfterBreak="0">
    <w:nsid w:val="5BBC0CD7"/>
    <w:multiLevelType w:val="hybridMultilevel"/>
    <w:tmpl w:val="4300BAC2"/>
    <w:lvl w:ilvl="0" w:tplc="3E280932">
      <w:start w:val="6"/>
      <w:numFmt w:val="decimal"/>
      <w:lvlText w:val="%1."/>
      <w:lvlJc w:val="left"/>
      <w:pPr>
        <w:ind w:left="1265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985" w:hanging="360"/>
      </w:pPr>
    </w:lvl>
    <w:lvl w:ilvl="2" w:tplc="0409001B" w:tentative="1">
      <w:start w:val="1"/>
      <w:numFmt w:val="lowerRoman"/>
      <w:lvlText w:val="%3."/>
      <w:lvlJc w:val="right"/>
      <w:pPr>
        <w:ind w:left="2705" w:hanging="180"/>
      </w:pPr>
    </w:lvl>
    <w:lvl w:ilvl="3" w:tplc="0409000F" w:tentative="1">
      <w:start w:val="1"/>
      <w:numFmt w:val="decimal"/>
      <w:lvlText w:val="%4."/>
      <w:lvlJc w:val="left"/>
      <w:pPr>
        <w:ind w:left="3425" w:hanging="360"/>
      </w:pPr>
    </w:lvl>
    <w:lvl w:ilvl="4" w:tplc="04090019" w:tentative="1">
      <w:start w:val="1"/>
      <w:numFmt w:val="lowerLetter"/>
      <w:lvlText w:val="%5."/>
      <w:lvlJc w:val="left"/>
      <w:pPr>
        <w:ind w:left="4145" w:hanging="360"/>
      </w:pPr>
    </w:lvl>
    <w:lvl w:ilvl="5" w:tplc="0409001B" w:tentative="1">
      <w:start w:val="1"/>
      <w:numFmt w:val="lowerRoman"/>
      <w:lvlText w:val="%6."/>
      <w:lvlJc w:val="right"/>
      <w:pPr>
        <w:ind w:left="4865" w:hanging="180"/>
      </w:pPr>
    </w:lvl>
    <w:lvl w:ilvl="6" w:tplc="0409000F" w:tentative="1">
      <w:start w:val="1"/>
      <w:numFmt w:val="decimal"/>
      <w:lvlText w:val="%7."/>
      <w:lvlJc w:val="left"/>
      <w:pPr>
        <w:ind w:left="5585" w:hanging="360"/>
      </w:pPr>
    </w:lvl>
    <w:lvl w:ilvl="7" w:tplc="04090019" w:tentative="1">
      <w:start w:val="1"/>
      <w:numFmt w:val="lowerLetter"/>
      <w:lvlText w:val="%8."/>
      <w:lvlJc w:val="left"/>
      <w:pPr>
        <w:ind w:left="6305" w:hanging="360"/>
      </w:pPr>
    </w:lvl>
    <w:lvl w:ilvl="8" w:tplc="040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4" w15:restartNumberingAfterBreak="0">
    <w:nsid w:val="76B419A5"/>
    <w:multiLevelType w:val="hybridMultilevel"/>
    <w:tmpl w:val="2286DE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  <w:lvlOverride w:ilvl="0">
      <w:startOverride w:val="10"/>
    </w:lvlOverride>
  </w:num>
  <w:num w:numId="9">
    <w:abstractNumId w:val="0"/>
    <w:lvlOverride w:ilvl="0">
      <w:startOverride w:val="6"/>
    </w:lvlOverride>
  </w:num>
  <w:num w:numId="10">
    <w:abstractNumId w:val="0"/>
    <w:lvlOverride w:ilvl="0">
      <w:startOverride w:val="10"/>
    </w:lvlOverride>
  </w:num>
  <w:num w:numId="11">
    <w:abstractNumId w:val="0"/>
  </w:num>
  <w:num w:numId="12">
    <w:abstractNumId w:val="0"/>
    <w:lvlOverride w:ilvl="0">
      <w:startOverride w:val="10"/>
    </w:lvlOverride>
  </w:num>
  <w:num w:numId="13">
    <w:abstractNumId w:val="0"/>
    <w:lvlOverride w:ilvl="0">
      <w:startOverride w:val="6"/>
    </w:lvlOverride>
  </w:num>
  <w:num w:numId="14">
    <w:abstractNumId w:val="4"/>
  </w:num>
  <w:num w:numId="15">
    <w:abstractNumId w:val="1"/>
  </w:num>
  <w:num w:numId="16">
    <w:abstractNumId w:val="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464"/>
    <w:rsid w:val="0000013C"/>
    <w:rsid w:val="0003311C"/>
    <w:rsid w:val="000B3464"/>
    <w:rsid w:val="000B7628"/>
    <w:rsid w:val="000E17D3"/>
    <w:rsid w:val="00134345"/>
    <w:rsid w:val="00137A13"/>
    <w:rsid w:val="00146896"/>
    <w:rsid w:val="00146DCF"/>
    <w:rsid w:val="00242ACD"/>
    <w:rsid w:val="0024353D"/>
    <w:rsid w:val="00261BD3"/>
    <w:rsid w:val="002D1342"/>
    <w:rsid w:val="00302ADF"/>
    <w:rsid w:val="00377C47"/>
    <w:rsid w:val="00387ED3"/>
    <w:rsid w:val="0042064E"/>
    <w:rsid w:val="004A40F4"/>
    <w:rsid w:val="004A5E3C"/>
    <w:rsid w:val="004C0571"/>
    <w:rsid w:val="004F0652"/>
    <w:rsid w:val="0052295F"/>
    <w:rsid w:val="005568B7"/>
    <w:rsid w:val="005576BF"/>
    <w:rsid w:val="005844B5"/>
    <w:rsid w:val="005A1EDD"/>
    <w:rsid w:val="005C252D"/>
    <w:rsid w:val="006223DA"/>
    <w:rsid w:val="00651771"/>
    <w:rsid w:val="006545AA"/>
    <w:rsid w:val="0077032D"/>
    <w:rsid w:val="007A66F0"/>
    <w:rsid w:val="007B1DF1"/>
    <w:rsid w:val="0083656D"/>
    <w:rsid w:val="008D0158"/>
    <w:rsid w:val="008E097B"/>
    <w:rsid w:val="008E4B39"/>
    <w:rsid w:val="00904427"/>
    <w:rsid w:val="009802CB"/>
    <w:rsid w:val="009B0CC0"/>
    <w:rsid w:val="00A07416"/>
    <w:rsid w:val="00A16EB6"/>
    <w:rsid w:val="00AA4360"/>
    <w:rsid w:val="00AF64AE"/>
    <w:rsid w:val="00B257F3"/>
    <w:rsid w:val="00B60BC3"/>
    <w:rsid w:val="00B93DB0"/>
    <w:rsid w:val="00BB119C"/>
    <w:rsid w:val="00BB5835"/>
    <w:rsid w:val="00C70071"/>
    <w:rsid w:val="00CC078C"/>
    <w:rsid w:val="00CF0210"/>
    <w:rsid w:val="00CF63F9"/>
    <w:rsid w:val="00EA3FB0"/>
    <w:rsid w:val="00EE1E3A"/>
    <w:rsid w:val="00F16D0A"/>
    <w:rsid w:val="00F636C4"/>
    <w:rsid w:val="00F93C5C"/>
    <w:rsid w:val="00FA0D57"/>
    <w:rsid w:val="00FC71A6"/>
    <w:rsid w:val="00FE03C7"/>
    <w:rsid w:val="00FF0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BFEFB93-4048-4ED3-9995-E176D4552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WAnote">
    <w:name w:val="WA note"/>
    <w:basedOn w:val="Normal"/>
    <w:uiPriority w:val="99"/>
    <w:qFormat/>
    <w:rsid w:val="00302ADF"/>
    <w:pPr>
      <w:tabs>
        <w:tab w:val="left" w:pos="540"/>
      </w:tabs>
      <w:spacing w:before="120" w:after="0" w:line="240" w:lineRule="auto"/>
      <w:ind w:left="540" w:firstLine="7"/>
    </w:pPr>
    <w:rPr>
      <w:rFonts w:ascii="Arial" w:eastAsia="MS Mincho" w:hAnsi="Arial" w:cs="Arial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F16D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D0A"/>
  </w:style>
  <w:style w:type="paragraph" w:styleId="Footer">
    <w:name w:val="footer"/>
    <w:basedOn w:val="Normal"/>
    <w:link w:val="FooterChar"/>
    <w:uiPriority w:val="99"/>
    <w:unhideWhenUsed/>
    <w:rsid w:val="00F16D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D0A"/>
  </w:style>
  <w:style w:type="paragraph" w:customStyle="1" w:styleId="WAItem">
    <w:name w:val="WA Item #"/>
    <w:basedOn w:val="Normal"/>
    <w:qFormat/>
    <w:rsid w:val="005844B5"/>
    <w:pPr>
      <w:keepNext/>
      <w:numPr>
        <w:numId w:val="11"/>
      </w:numPr>
      <w:suppressAutoHyphens/>
      <w:spacing w:before="200" w:after="0" w:line="240" w:lineRule="auto"/>
      <w:outlineLvl w:val="0"/>
    </w:pPr>
    <w:rPr>
      <w:rFonts w:ascii="Arial" w:eastAsia="MS Mincho" w:hAnsi="Arial" w:cs="Arial"/>
      <w:b/>
      <w:sz w:val="24"/>
      <w:szCs w:val="28"/>
      <w:lang w:eastAsia="ja-JP"/>
    </w:rPr>
  </w:style>
  <w:style w:type="paragraph" w:customStyle="1" w:styleId="WABody6above">
    <w:name w:val="WA Body 6 above"/>
    <w:basedOn w:val="Normal"/>
    <w:uiPriority w:val="99"/>
    <w:qFormat/>
    <w:rsid w:val="005844B5"/>
    <w:pPr>
      <w:tabs>
        <w:tab w:val="left" w:pos="900"/>
        <w:tab w:val="left" w:pos="1260"/>
      </w:tabs>
      <w:spacing w:before="120" w:after="0" w:line="240" w:lineRule="auto"/>
      <w:ind w:left="907" w:hanging="360"/>
    </w:pPr>
    <w:rPr>
      <w:rFonts w:ascii="Arial" w:eastAsia="MS Mincho" w:hAnsi="Arial" w:cs="Arial"/>
      <w:lang w:eastAsia="ja-JP"/>
    </w:rPr>
  </w:style>
  <w:style w:type="paragraph" w:styleId="ListParagraph">
    <w:name w:val="List Paragraph"/>
    <w:basedOn w:val="Normal"/>
    <w:uiPriority w:val="34"/>
    <w:qFormat/>
    <w:rsid w:val="00B60BC3"/>
    <w:pPr>
      <w:ind w:left="720"/>
      <w:contextualSpacing/>
    </w:pPr>
  </w:style>
  <w:style w:type="paragraph" w:customStyle="1" w:styleId="WABody38flush">
    <w:name w:val="WA Body .38&quot; flush"/>
    <w:basedOn w:val="Normal"/>
    <w:uiPriority w:val="99"/>
    <w:qFormat/>
    <w:rsid w:val="00F636C4"/>
    <w:pPr>
      <w:spacing w:before="120" w:after="0" w:line="240" w:lineRule="auto"/>
      <w:ind w:left="547"/>
    </w:pPr>
    <w:rPr>
      <w:rFonts w:ascii="Arial" w:eastAsia="MS Mincho" w:hAnsi="Arial" w:cs="Arial"/>
      <w:spacing w:val="-2"/>
      <w:szCs w:val="20"/>
      <w:lang w:eastAsia="ja-JP"/>
    </w:rPr>
  </w:style>
  <w:style w:type="character" w:customStyle="1" w:styleId="WAItemTitle">
    <w:name w:val="WA Item Title"/>
    <w:uiPriority w:val="1"/>
    <w:qFormat/>
    <w:rsid w:val="00BB119C"/>
    <w:rPr>
      <w:rFonts w:ascii="Arial" w:hAnsi="Arial" w:cs="Arial"/>
      <w:b/>
      <w:spacing w:val="-2"/>
      <w:sz w:val="24"/>
    </w:rPr>
  </w:style>
  <w:style w:type="paragraph" w:customStyle="1" w:styleId="WABody6abovetabatfarright">
    <w:name w:val="WA Body 6 above tab at far right"/>
    <w:basedOn w:val="WABody6above"/>
    <w:qFormat/>
    <w:rsid w:val="00BB119C"/>
    <w:pPr>
      <w:numPr>
        <w:numId w:val="15"/>
      </w:numPr>
      <w:tabs>
        <w:tab w:val="clear" w:pos="1260"/>
        <w:tab w:val="right" w:pos="9360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20</Pages>
  <Words>5245</Words>
  <Characters>29897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Administrative Office of the Courts</Company>
  <LinksUpToDate>false</LinksUpToDate>
  <CharactersWithSpaces>35072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Gough, Merrie</dc:creator>
  <cp:keywords/>
  <dc:description/>
  <cp:lastModifiedBy>Gough, Merrie</cp:lastModifiedBy>
  <cp:revision>25</cp:revision>
  <cp:lastPrinted>2016-05-02T18:45:00Z</cp:lastPrinted>
  <dcterms:created xsi:type="dcterms:W3CDTF">2016-05-06T20:43:00Z</dcterms:created>
  <dcterms:modified xsi:type="dcterms:W3CDTF">2016-05-13T15:50:00Z</dcterms:modified>
</cp:coreProperties>
</file>